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AF8EA58" w14:textId="77777777" w:rsidR="00347090" w:rsidRPr="00500D43" w:rsidRDefault="006A3F54" w:rsidP="006A3F54">
      <w:pPr>
        <w:rPr>
          <w:rFonts w:ascii="Arial" w:hAnsi="Arial" w:cs="Arial"/>
          <w:lang w:val="sl-SI"/>
        </w:rPr>
      </w:pPr>
      <w:r w:rsidRPr="00500D43">
        <w:rPr>
          <w:rFonts w:ascii="Arial" w:hAnsi="Arial" w:cs="Arial"/>
          <w:lang w:val="sl-SI"/>
        </w:rPr>
        <w:t>Predmet naročila:</w:t>
      </w:r>
    </w:p>
    <w:p w14:paraId="408429CA" w14:textId="77777777" w:rsidR="005446A3" w:rsidRPr="00500D43" w:rsidRDefault="005446A3" w:rsidP="005446A3">
      <w:pPr>
        <w:rPr>
          <w:rFonts w:ascii="Arial" w:hAnsi="Arial" w:cs="Arial"/>
          <w:b/>
          <w:bCs/>
          <w:lang w:val="sl-SI"/>
        </w:rPr>
      </w:pPr>
      <w:bookmarkStart w:id="0" w:name="_Hlk171506255"/>
      <w:r w:rsidRPr="00500D43">
        <w:rPr>
          <w:rFonts w:ascii="Arial" w:hAnsi="Arial" w:cs="Arial"/>
          <w:b/>
          <w:bCs/>
          <w:lang w:val="sl-SI"/>
        </w:rPr>
        <w:t>Vzdrževanje informacijskega sistema Centralna kazenska evidenca za obdobje 36 mesecev</w:t>
      </w:r>
    </w:p>
    <w:bookmarkEnd w:id="0"/>
    <w:p w14:paraId="2D9176B8" w14:textId="77777777" w:rsidR="005446A3" w:rsidRPr="00500D43" w:rsidRDefault="005446A3" w:rsidP="006A3F54">
      <w:pPr>
        <w:rPr>
          <w:rFonts w:ascii="Arial" w:hAnsi="Arial" w:cs="Arial"/>
          <w:lang w:val="sl-SI"/>
        </w:rPr>
      </w:pPr>
    </w:p>
    <w:p w14:paraId="5EBC7F22" w14:textId="45C6022D" w:rsidR="006A3F54" w:rsidRPr="00500D43" w:rsidRDefault="006A3F54" w:rsidP="006A3F54">
      <w:pPr>
        <w:rPr>
          <w:rFonts w:ascii="Arial" w:hAnsi="Arial" w:cs="Arial"/>
          <w:b/>
          <w:lang w:val="sl-SI"/>
        </w:rPr>
      </w:pPr>
      <w:r w:rsidRPr="00500D43">
        <w:rPr>
          <w:rFonts w:ascii="Arial" w:hAnsi="Arial" w:cs="Arial"/>
          <w:lang w:val="sl-SI"/>
        </w:rPr>
        <w:t xml:space="preserve">Naročnikova oznaka: </w:t>
      </w:r>
      <w:r w:rsidRPr="00500D43">
        <w:rPr>
          <w:rFonts w:ascii="Arial" w:hAnsi="Arial" w:cs="Arial"/>
          <w:b/>
          <w:lang w:val="sl-SI"/>
        </w:rPr>
        <w:t>4300-</w:t>
      </w:r>
      <w:r w:rsidR="009A7DCB" w:rsidRPr="00500D43">
        <w:rPr>
          <w:rFonts w:ascii="Arial" w:hAnsi="Arial" w:cs="Arial"/>
          <w:b/>
          <w:lang w:val="sl-SI"/>
        </w:rPr>
        <w:t>3</w:t>
      </w:r>
      <w:r w:rsidRPr="00500D43">
        <w:rPr>
          <w:rFonts w:ascii="Arial" w:hAnsi="Arial" w:cs="Arial"/>
          <w:b/>
          <w:lang w:val="sl-SI"/>
        </w:rPr>
        <w:t>/202</w:t>
      </w:r>
      <w:r w:rsidR="00347090" w:rsidRPr="00500D43">
        <w:rPr>
          <w:rFonts w:ascii="Arial" w:hAnsi="Arial" w:cs="Arial"/>
          <w:b/>
          <w:lang w:val="sl-SI"/>
        </w:rPr>
        <w:t>4-2030</w:t>
      </w:r>
    </w:p>
    <w:p w14:paraId="622B3BEA" w14:textId="77777777" w:rsidR="008B0481" w:rsidRPr="00500D43" w:rsidRDefault="008B0481" w:rsidP="006A3F54">
      <w:pPr>
        <w:rPr>
          <w:rFonts w:ascii="Arial" w:hAnsi="Arial" w:cs="Arial"/>
          <w:b/>
          <w:lang w:val="sl-SI"/>
        </w:rPr>
      </w:pPr>
    </w:p>
    <w:p w14:paraId="4555A717" w14:textId="44BFC52C" w:rsidR="008B0481" w:rsidRPr="00500D43" w:rsidRDefault="008B0481" w:rsidP="006A3F54">
      <w:pPr>
        <w:rPr>
          <w:rFonts w:ascii="Arial" w:hAnsi="Arial" w:cs="Arial"/>
          <w:lang w:val="sl-SI"/>
        </w:rPr>
      </w:pPr>
      <w:r w:rsidRPr="00500D43">
        <w:rPr>
          <w:rFonts w:ascii="Arial" w:hAnsi="Arial" w:cs="Arial"/>
          <w:b/>
          <w:lang w:val="sl-SI"/>
        </w:rPr>
        <w:t xml:space="preserve">Ponudnik: </w:t>
      </w:r>
      <w:r w:rsidRPr="00500D43">
        <w:rPr>
          <w:rFonts w:ascii="Arial" w:hAnsi="Arial" w:cs="Arial"/>
          <w:b/>
          <w:lang w:val="sl-SI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r w:rsidRPr="00500D43">
        <w:rPr>
          <w:rFonts w:ascii="Arial" w:hAnsi="Arial" w:cs="Arial"/>
          <w:b/>
          <w:lang w:val="sl-SI"/>
        </w:rPr>
        <w:instrText xml:space="preserve"> FORMTEXT </w:instrText>
      </w:r>
      <w:r w:rsidRPr="00500D43">
        <w:rPr>
          <w:rFonts w:ascii="Arial" w:hAnsi="Arial" w:cs="Arial"/>
          <w:b/>
          <w:lang w:val="sl-SI"/>
        </w:rPr>
      </w:r>
      <w:r w:rsidRPr="00500D43">
        <w:rPr>
          <w:rFonts w:ascii="Arial" w:hAnsi="Arial" w:cs="Arial"/>
          <w:b/>
          <w:lang w:val="sl-SI"/>
        </w:rPr>
        <w:fldChar w:fldCharType="separate"/>
      </w:r>
      <w:r w:rsidRPr="00500D43">
        <w:rPr>
          <w:rFonts w:ascii="Arial" w:hAnsi="Arial" w:cs="Arial"/>
          <w:b/>
          <w:noProof/>
          <w:lang w:val="sl-SI"/>
        </w:rPr>
        <w:t> </w:t>
      </w:r>
      <w:r w:rsidRPr="00500D43">
        <w:rPr>
          <w:rFonts w:ascii="Arial" w:hAnsi="Arial" w:cs="Arial"/>
          <w:b/>
          <w:noProof/>
          <w:lang w:val="sl-SI"/>
        </w:rPr>
        <w:t> </w:t>
      </w:r>
      <w:r w:rsidRPr="00500D43">
        <w:rPr>
          <w:rFonts w:ascii="Arial" w:hAnsi="Arial" w:cs="Arial"/>
          <w:b/>
          <w:noProof/>
          <w:lang w:val="sl-SI"/>
        </w:rPr>
        <w:t> </w:t>
      </w:r>
      <w:r w:rsidRPr="00500D43">
        <w:rPr>
          <w:rFonts w:ascii="Arial" w:hAnsi="Arial" w:cs="Arial"/>
          <w:b/>
          <w:noProof/>
          <w:lang w:val="sl-SI"/>
        </w:rPr>
        <w:t> </w:t>
      </w:r>
      <w:r w:rsidRPr="00500D43">
        <w:rPr>
          <w:rFonts w:ascii="Arial" w:hAnsi="Arial" w:cs="Arial"/>
          <w:b/>
          <w:noProof/>
          <w:lang w:val="sl-SI"/>
        </w:rPr>
        <w:t> </w:t>
      </w:r>
      <w:r w:rsidRPr="00500D43">
        <w:rPr>
          <w:rFonts w:ascii="Arial" w:hAnsi="Arial" w:cs="Arial"/>
          <w:b/>
          <w:lang w:val="sl-SI"/>
        </w:rPr>
        <w:fldChar w:fldCharType="end"/>
      </w:r>
    </w:p>
    <w:p w14:paraId="51B852EF" w14:textId="77777777" w:rsidR="00146FEA" w:rsidRPr="00500D43" w:rsidRDefault="00146FEA" w:rsidP="00477F57">
      <w:pPr>
        <w:spacing w:line="260" w:lineRule="exact"/>
        <w:rPr>
          <w:rFonts w:ascii="Arial" w:hAnsi="Arial" w:cs="Arial"/>
          <w:b/>
          <w:bCs/>
          <w:lang w:val="sl-SI"/>
        </w:rPr>
      </w:pPr>
    </w:p>
    <w:p w14:paraId="2CE6B261" w14:textId="77777777" w:rsidR="00477F57" w:rsidRPr="00500D43" w:rsidRDefault="00477F57" w:rsidP="00477F57">
      <w:pPr>
        <w:spacing w:line="260" w:lineRule="exact"/>
        <w:rPr>
          <w:rFonts w:ascii="Arial" w:hAnsi="Arial" w:cs="Arial"/>
          <w:b/>
          <w:bCs/>
          <w:lang w:val="sl-SI"/>
        </w:rPr>
      </w:pPr>
    </w:p>
    <w:p w14:paraId="0DC424DF" w14:textId="56D0D59F" w:rsidR="00D72B20" w:rsidRPr="00500D43" w:rsidRDefault="00B15816" w:rsidP="00D72B20">
      <w:pPr>
        <w:jc w:val="center"/>
        <w:rPr>
          <w:rFonts w:ascii="Arial" w:hAnsi="Arial" w:cs="Arial"/>
          <w:b/>
          <w:lang w:val="sl-SI" w:eastAsia="sl-SI"/>
        </w:rPr>
      </w:pPr>
      <w:r>
        <w:rPr>
          <w:rFonts w:ascii="Arial" w:hAnsi="Arial" w:cs="Arial"/>
          <w:b/>
          <w:lang w:val="sl-SI"/>
        </w:rPr>
        <w:t xml:space="preserve">PRIJAVA </w:t>
      </w:r>
      <w:r w:rsidR="00D72B20" w:rsidRPr="00500D43">
        <w:rPr>
          <w:rFonts w:ascii="Arial" w:hAnsi="Arial" w:cs="Arial"/>
          <w:b/>
          <w:lang w:val="sl-SI"/>
        </w:rPr>
        <w:t>KAD</w:t>
      </w:r>
      <w:r w:rsidR="00E3306D" w:rsidRPr="00500D43">
        <w:rPr>
          <w:rFonts w:ascii="Arial" w:hAnsi="Arial" w:cs="Arial"/>
          <w:b/>
          <w:lang w:val="sl-SI"/>
        </w:rPr>
        <w:t>R</w:t>
      </w:r>
      <w:r>
        <w:rPr>
          <w:rFonts w:ascii="Arial" w:hAnsi="Arial" w:cs="Arial"/>
          <w:b/>
          <w:lang w:val="sl-SI"/>
        </w:rPr>
        <w:t>A</w:t>
      </w:r>
    </w:p>
    <w:p w14:paraId="38C7437F" w14:textId="77777777" w:rsidR="00D72B20" w:rsidRPr="00500D43" w:rsidRDefault="00D72B20" w:rsidP="00D72B20">
      <w:pPr>
        <w:rPr>
          <w:rFonts w:ascii="Arial" w:hAnsi="Arial" w:cs="Arial"/>
          <w:lang w:val="sl-SI"/>
        </w:rPr>
      </w:pPr>
    </w:p>
    <w:p w14:paraId="4F7539B9" w14:textId="3A47644B" w:rsidR="00D72B20" w:rsidRPr="00500D43" w:rsidRDefault="004A7F99" w:rsidP="00D72B20">
      <w:pPr>
        <w:rPr>
          <w:rFonts w:ascii="Arial" w:hAnsi="Arial" w:cs="Arial"/>
          <w:lang w:val="sl-SI"/>
        </w:rPr>
      </w:pPr>
      <w:r w:rsidRPr="00500D43">
        <w:rPr>
          <w:rFonts w:ascii="Arial" w:hAnsi="Arial" w:cs="Arial"/>
          <w:lang w:val="sl-SI"/>
        </w:rPr>
        <w:t>Za izvajanje predmetnega javnega naročila prijavljamo naslednji kader s spodaj navedenimi referencami</w:t>
      </w:r>
      <w:r w:rsidR="00D72B20" w:rsidRPr="00500D43">
        <w:rPr>
          <w:rFonts w:ascii="Arial" w:hAnsi="Arial" w:cs="Arial"/>
          <w:lang w:val="sl-SI"/>
        </w:rPr>
        <w:t>:</w:t>
      </w:r>
    </w:p>
    <w:p w14:paraId="5FDF6517" w14:textId="18360703" w:rsidR="006260D8" w:rsidRPr="00500D43" w:rsidRDefault="006260D8" w:rsidP="00D72B20">
      <w:pPr>
        <w:rPr>
          <w:rFonts w:ascii="Arial" w:hAnsi="Arial" w:cs="Arial"/>
          <w:lang w:val="sl-SI"/>
        </w:rPr>
      </w:pPr>
    </w:p>
    <w:p w14:paraId="6BB7C7E4" w14:textId="047286F6" w:rsidR="006260D8" w:rsidRPr="00500D43" w:rsidRDefault="005E20C3" w:rsidP="00EC41F1">
      <w:pPr>
        <w:jc w:val="left"/>
        <w:rPr>
          <w:rFonts w:ascii="Arial" w:hAnsi="Arial" w:cs="Arial"/>
          <w:b/>
          <w:bCs/>
          <w:lang w:val="sl-SI"/>
        </w:rPr>
      </w:pPr>
      <w:r w:rsidRPr="00500D43">
        <w:rPr>
          <w:rFonts w:ascii="Arial" w:hAnsi="Arial" w:cs="Arial"/>
          <w:b/>
          <w:bCs/>
          <w:lang w:val="sl-SI"/>
        </w:rPr>
        <w:t>1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1843"/>
        <w:gridCol w:w="709"/>
        <w:gridCol w:w="3969"/>
      </w:tblGrid>
      <w:tr w:rsidR="00500D43" w:rsidRPr="00500D43" w14:paraId="6E334D50" w14:textId="77777777" w:rsidTr="00EC41F1">
        <w:tc>
          <w:tcPr>
            <w:tcW w:w="2722" w:type="dxa"/>
            <w:shd w:val="clear" w:color="auto" w:fill="F2F2F2"/>
            <w:vAlign w:val="center"/>
          </w:tcPr>
          <w:p w14:paraId="1DD5258F" w14:textId="77777777" w:rsidR="0090398C" w:rsidRPr="00500D43" w:rsidRDefault="0090398C" w:rsidP="005A7A19">
            <w:pPr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bCs/>
                <w:i/>
                <w:lang w:val="sl-SI"/>
              </w:rPr>
              <w:t>Vloga kadra pri projektu:</w:t>
            </w:r>
          </w:p>
        </w:tc>
        <w:tc>
          <w:tcPr>
            <w:tcW w:w="6521" w:type="dxa"/>
            <w:gridSpan w:val="3"/>
            <w:shd w:val="clear" w:color="auto" w:fill="auto"/>
            <w:vAlign w:val="center"/>
          </w:tcPr>
          <w:p w14:paraId="150EA742" w14:textId="77777777" w:rsidR="0090398C" w:rsidRPr="00500D43" w:rsidRDefault="0090398C" w:rsidP="005A7A19">
            <w:pPr>
              <w:spacing w:before="120"/>
              <w:rPr>
                <w:rFonts w:ascii="Arial" w:hAnsi="Arial" w:cs="Arial"/>
                <w:b/>
                <w:bCs/>
                <w:lang w:val="sl-SI"/>
              </w:rPr>
            </w:pPr>
            <w:r w:rsidRPr="00500D43">
              <w:rPr>
                <w:rFonts w:ascii="Arial" w:hAnsi="Arial" w:cs="Arial"/>
                <w:b/>
                <w:bCs/>
                <w:lang w:val="sl-SI"/>
              </w:rPr>
              <w:t>VODJA PROJEKTA</w:t>
            </w:r>
          </w:p>
        </w:tc>
      </w:tr>
      <w:tr w:rsidR="00500D43" w:rsidRPr="00500D43" w14:paraId="1CF07524" w14:textId="77777777" w:rsidTr="00EC41F1">
        <w:tc>
          <w:tcPr>
            <w:tcW w:w="2722" w:type="dxa"/>
            <w:shd w:val="clear" w:color="auto" w:fill="F2F2F2"/>
            <w:vAlign w:val="center"/>
          </w:tcPr>
          <w:p w14:paraId="4129FB0F" w14:textId="127F8F34" w:rsidR="0090398C" w:rsidRPr="00500D43" w:rsidRDefault="00744D0D" w:rsidP="005A7A19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 xml:space="preserve">Kader </w:t>
            </w:r>
            <w:r w:rsidRPr="00500D43">
              <w:rPr>
                <w:rFonts w:ascii="Arial" w:hAnsi="Arial" w:cs="Arial"/>
                <w:i/>
                <w:lang w:val="sl-SI"/>
              </w:rPr>
              <w:t>(ime in priimek):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0291582D" w14:textId="77777777" w:rsidR="0090398C" w:rsidRPr="00500D43" w:rsidRDefault="0090398C" w:rsidP="005A7A19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/>
                <w:lang w:val="sl-SI"/>
              </w:rPr>
              <w:t xml:space="preserve">    </w:t>
            </w:r>
          </w:p>
        </w:tc>
      </w:tr>
      <w:tr w:rsidR="00500D43" w:rsidRPr="00500D43" w14:paraId="798CA61B" w14:textId="77777777" w:rsidTr="00EC41F1">
        <w:tc>
          <w:tcPr>
            <w:tcW w:w="2722" w:type="dxa"/>
            <w:shd w:val="clear" w:color="auto" w:fill="F2F2F2"/>
            <w:vAlign w:val="center"/>
          </w:tcPr>
          <w:p w14:paraId="1D428D3C" w14:textId="789A3CBD" w:rsidR="00744D0D" w:rsidRPr="00500D43" w:rsidRDefault="00744D0D" w:rsidP="005A7A19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>Zaposlen pri</w:t>
            </w:r>
            <w:r w:rsidR="00BC4629" w:rsidRPr="00500D43">
              <w:rPr>
                <w:rFonts w:ascii="Arial" w:hAnsi="Arial" w:cs="Arial"/>
                <w:b/>
                <w:lang w:val="sl-SI"/>
              </w:rPr>
              <w:t>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1D30F0A5" w14:textId="602E7650" w:rsidR="00744D0D" w:rsidRPr="00500D43" w:rsidRDefault="00744D0D" w:rsidP="005A7A19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00076B76" w14:textId="77777777" w:rsidTr="005A7A19">
        <w:tc>
          <w:tcPr>
            <w:tcW w:w="9243" w:type="dxa"/>
            <w:gridSpan w:val="4"/>
            <w:shd w:val="clear" w:color="auto" w:fill="F2F2F2"/>
            <w:vAlign w:val="center"/>
          </w:tcPr>
          <w:p w14:paraId="5EE48677" w14:textId="4DCB1907" w:rsidR="0090398C" w:rsidRPr="00500D43" w:rsidRDefault="00E36A07" w:rsidP="005A7A19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Kadrovski pogoji</w:t>
            </w:r>
            <w:r w:rsidR="0090398C" w:rsidRPr="00500D43">
              <w:rPr>
                <w:rFonts w:ascii="Arial" w:hAnsi="Arial" w:cs="Arial"/>
                <w:b/>
                <w:bCs/>
                <w:lang w:val="sl-SI" w:eastAsia="sl-SI"/>
              </w:rPr>
              <w:t>:</w:t>
            </w:r>
          </w:p>
        </w:tc>
      </w:tr>
      <w:tr w:rsidR="00500D43" w:rsidRPr="00500D43" w14:paraId="4EDC86C4" w14:textId="77777777" w:rsidTr="00EC41F1">
        <w:trPr>
          <w:trHeight w:val="905"/>
        </w:trPr>
        <w:tc>
          <w:tcPr>
            <w:tcW w:w="5274" w:type="dxa"/>
            <w:gridSpan w:val="3"/>
            <w:shd w:val="clear" w:color="auto" w:fill="F2F2F2"/>
            <w:vAlign w:val="center"/>
          </w:tcPr>
          <w:p w14:paraId="1A2096B2" w14:textId="7B2720D9" w:rsidR="007C0E47" w:rsidRPr="00500D43" w:rsidRDefault="007C0E47" w:rsidP="007C0E47">
            <w:pPr>
              <w:jc w:val="left"/>
              <w:rPr>
                <w:rFonts w:ascii="Arial" w:hAnsi="Arial" w:cs="Arial"/>
                <w:b/>
                <w:bCs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bCs/>
                <w:i/>
                <w:lang w:val="sl-SI"/>
              </w:rPr>
              <w:t xml:space="preserve">Delovne izkušnje pri </w:t>
            </w:r>
            <w:r w:rsidR="00E36A07" w:rsidRPr="00500D43">
              <w:rPr>
                <w:rFonts w:ascii="Arial" w:hAnsi="Arial" w:cs="Arial"/>
                <w:b/>
                <w:bCs/>
                <w:i/>
                <w:lang w:val="sl-SI"/>
              </w:rPr>
              <w:t>vodenju razvoja in vzdrževanja kompleksnih informacijskih sistemov</w:t>
            </w:r>
            <w:r w:rsidRPr="00500D43">
              <w:rPr>
                <w:rFonts w:ascii="Arial" w:hAnsi="Arial" w:cs="Arial"/>
                <w:b/>
                <w:bCs/>
                <w:i/>
                <w:lang w:val="sl-SI"/>
              </w:rPr>
              <w:t>:</w:t>
            </w:r>
          </w:p>
        </w:tc>
        <w:tc>
          <w:tcPr>
            <w:tcW w:w="3969" w:type="dxa"/>
            <w:shd w:val="clear" w:color="auto" w:fill="auto"/>
          </w:tcPr>
          <w:p w14:paraId="5FC98F45" w14:textId="3DDFFC4C" w:rsidR="007C0E47" w:rsidRPr="00500D43" w:rsidRDefault="00E36A07" w:rsidP="007C0E47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>Najmanj</w:t>
            </w:r>
            <w:r w:rsidR="007C0E47" w:rsidRPr="00500D43">
              <w:rPr>
                <w:rFonts w:ascii="Arial" w:hAnsi="Arial" w:cs="Arial"/>
                <w:lang w:val="sl-SI"/>
              </w:rPr>
              <w:t xml:space="preserve"> 5 let:</w:t>
            </w:r>
          </w:p>
          <w:p w14:paraId="6F41EAE0" w14:textId="528A3C68" w:rsidR="007C0E47" w:rsidRPr="00500D43" w:rsidRDefault="007C0E47" w:rsidP="007C0E47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500D43" w:rsidRPr="00500D43" w14:paraId="33797D7D" w14:textId="77777777" w:rsidTr="00EC41F1">
        <w:trPr>
          <w:trHeight w:val="847"/>
        </w:trPr>
        <w:tc>
          <w:tcPr>
            <w:tcW w:w="5274" w:type="dxa"/>
            <w:gridSpan w:val="3"/>
            <w:shd w:val="clear" w:color="auto" w:fill="F2F2F2"/>
          </w:tcPr>
          <w:p w14:paraId="577FBA30" w14:textId="1A9BDC6A" w:rsidR="007C0E47" w:rsidRPr="00500D43" w:rsidRDefault="007C0E47" w:rsidP="007C0E4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5A16B062" w14:textId="00C4D7EA" w:rsidR="007C0E47" w:rsidRPr="00500D43" w:rsidRDefault="007C0E47" w:rsidP="007C0E47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3B609292" w14:textId="77777777" w:rsidTr="005A7A19">
        <w:tc>
          <w:tcPr>
            <w:tcW w:w="5274" w:type="dxa"/>
            <w:gridSpan w:val="3"/>
            <w:shd w:val="clear" w:color="auto" w:fill="F2F2F2"/>
            <w:vAlign w:val="center"/>
          </w:tcPr>
          <w:p w14:paraId="54A8CDC1" w14:textId="578F4E2F" w:rsidR="007C0E47" w:rsidRPr="00500D43" w:rsidRDefault="007C0E47" w:rsidP="007C0E47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239851F7" w14:textId="77777777" w:rsidR="007C0E47" w:rsidRPr="00500D43" w:rsidRDefault="007C0E47" w:rsidP="007C0E47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Ime in priimek: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258D404E" w14:textId="77777777" w:rsidR="007C0E47" w:rsidRPr="00500D43" w:rsidRDefault="007C0E47" w:rsidP="007C0E47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Telefonska številka: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6AEA58E1" w14:textId="36E8C66E" w:rsidR="007C0E47" w:rsidRPr="00500D43" w:rsidRDefault="007C0E47" w:rsidP="007C0E47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Elektronski naslov: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  <w:tr w:rsidR="00500D43" w:rsidRPr="00500D43" w14:paraId="34152CA1" w14:textId="77777777" w:rsidTr="00581A0A">
        <w:trPr>
          <w:trHeight w:val="1286"/>
        </w:trPr>
        <w:tc>
          <w:tcPr>
            <w:tcW w:w="5274" w:type="dxa"/>
            <w:gridSpan w:val="3"/>
            <w:shd w:val="clear" w:color="auto" w:fill="F2F2F2"/>
            <w:vAlign w:val="center"/>
          </w:tcPr>
          <w:p w14:paraId="3048090A" w14:textId="77777777" w:rsidR="00581A0A" w:rsidRDefault="00581A0A" w:rsidP="00581A0A">
            <w:pPr>
              <w:jc w:val="left"/>
              <w:rPr>
                <w:rFonts w:ascii="Arial" w:hAnsi="Arial" w:cs="Arial"/>
                <w:b/>
                <w:bCs/>
                <w:i/>
                <w:iCs/>
                <w:lang w:val="sl-SI"/>
              </w:rPr>
            </w:pPr>
            <w:r w:rsidRPr="00500D43">
              <w:rPr>
                <w:rFonts w:ascii="Arial" w:hAnsi="Arial" w:cs="Arial"/>
                <w:b/>
                <w:bCs/>
                <w:i/>
                <w:iCs/>
                <w:lang w:val="sl-SI"/>
              </w:rPr>
              <w:t>Delovne izkušnje pri razvoju informacijskega sistema, ki je bil certificiran pri Arhivu RS in je pridobil certifikat za programsko opremo, z datumom veljavnosti vsaj v letu 2021 ali kasneje</w:t>
            </w:r>
            <w:r w:rsidR="00EC41F1" w:rsidRPr="00500D43">
              <w:rPr>
                <w:rFonts w:ascii="Arial" w:hAnsi="Arial" w:cs="Arial"/>
                <w:b/>
                <w:bCs/>
                <w:i/>
                <w:iCs/>
                <w:lang w:val="sl-SI"/>
              </w:rPr>
              <w:t>:</w:t>
            </w:r>
          </w:p>
          <w:p w14:paraId="2866C63E" w14:textId="77777777" w:rsidR="002C7770" w:rsidRDefault="002C7770" w:rsidP="002C7770">
            <w:pPr>
              <w:rPr>
                <w:rFonts w:ascii="Arial" w:hAnsi="Arial" w:cs="Arial"/>
                <w:i/>
                <w:iCs/>
                <w:lang w:val="sl-SI"/>
              </w:rPr>
            </w:pPr>
          </w:p>
          <w:p w14:paraId="4321DC70" w14:textId="7FDEFB97" w:rsidR="002C7770" w:rsidRPr="00401F3A" w:rsidRDefault="002C7770" w:rsidP="00401F3A">
            <w:pPr>
              <w:rPr>
                <w:rFonts w:ascii="Arial" w:hAnsi="Arial" w:cs="Arial"/>
                <w:i/>
                <w:iCs/>
                <w:lang w:val="sl-SI"/>
              </w:rPr>
            </w:pPr>
            <w:r w:rsidRPr="00401F3A">
              <w:rPr>
                <w:rFonts w:ascii="Arial" w:hAnsi="Arial" w:cs="Arial"/>
                <w:i/>
                <w:iCs/>
                <w:lang w:val="sl-SI"/>
              </w:rPr>
              <w:t>(tovrstne izkušnje mora imeti najmanj eden izmed prijavljenega kadra – ali vodja projekta ali analitik)</w:t>
            </w:r>
          </w:p>
        </w:tc>
        <w:tc>
          <w:tcPr>
            <w:tcW w:w="3969" w:type="dxa"/>
            <w:shd w:val="clear" w:color="auto" w:fill="auto"/>
          </w:tcPr>
          <w:p w14:paraId="2BDFE668" w14:textId="77777777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</w:p>
          <w:p w14:paraId="05128F6E" w14:textId="798CDBF9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500D43" w:rsidRPr="00500D43" w14:paraId="4059035D" w14:textId="77777777" w:rsidTr="00EC41F1">
        <w:trPr>
          <w:trHeight w:val="423"/>
        </w:trPr>
        <w:tc>
          <w:tcPr>
            <w:tcW w:w="5274" w:type="dxa"/>
            <w:gridSpan w:val="3"/>
            <w:shd w:val="clear" w:color="auto" w:fill="F2F2F2"/>
            <w:vAlign w:val="center"/>
          </w:tcPr>
          <w:p w14:paraId="2B5DE2C6" w14:textId="5AB4FBC1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Datum certificiranja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BD187F1" w14:textId="7ABDEB45" w:rsidR="00581A0A" w:rsidRPr="00500D43" w:rsidRDefault="00581A0A" w:rsidP="00581A0A">
            <w:pPr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75147A30" w14:textId="77777777" w:rsidTr="00EC41F1">
        <w:trPr>
          <w:trHeight w:val="373"/>
        </w:trPr>
        <w:tc>
          <w:tcPr>
            <w:tcW w:w="5274" w:type="dxa"/>
            <w:gridSpan w:val="3"/>
            <w:shd w:val="clear" w:color="auto" w:fill="F2F2F2"/>
            <w:vAlign w:val="center"/>
          </w:tcPr>
          <w:p w14:paraId="31E2E652" w14:textId="5F073BF9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Datum veljavnosti certifikata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8AAA1F7" w14:textId="5791977B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14DB9740" w14:textId="77777777" w:rsidTr="00EC41F1">
        <w:trPr>
          <w:trHeight w:val="464"/>
        </w:trPr>
        <w:tc>
          <w:tcPr>
            <w:tcW w:w="5274" w:type="dxa"/>
            <w:gridSpan w:val="3"/>
            <w:shd w:val="clear" w:color="auto" w:fill="F2F2F2"/>
            <w:vAlign w:val="center"/>
          </w:tcPr>
          <w:p w14:paraId="68884DCC" w14:textId="519C5E60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Številka sklepa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01D7342" w14:textId="63EEB48E" w:rsidR="00581A0A" w:rsidRPr="00500D43" w:rsidRDefault="00581A0A" w:rsidP="00581A0A">
            <w:pPr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2EACF64B" w14:textId="77777777" w:rsidTr="005A7A19">
        <w:tc>
          <w:tcPr>
            <w:tcW w:w="5274" w:type="dxa"/>
            <w:gridSpan w:val="3"/>
            <w:shd w:val="clear" w:color="auto" w:fill="F2F2F2"/>
            <w:vAlign w:val="center"/>
          </w:tcPr>
          <w:p w14:paraId="192B6F63" w14:textId="6B84A934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Naziv referenčnega projekta</w:t>
            </w:r>
          </w:p>
        </w:tc>
        <w:tc>
          <w:tcPr>
            <w:tcW w:w="3969" w:type="dxa"/>
            <w:shd w:val="clear" w:color="auto" w:fill="auto"/>
          </w:tcPr>
          <w:p w14:paraId="1C9B692D" w14:textId="77777777" w:rsidR="00581A0A" w:rsidRPr="00500D43" w:rsidRDefault="00581A0A" w:rsidP="00581A0A">
            <w:pPr>
              <w:rPr>
                <w:rFonts w:ascii="Arial" w:hAnsi="Arial" w:cs="Arial"/>
                <w:b/>
                <w:lang w:val="sl-SI"/>
              </w:rPr>
            </w:pPr>
          </w:p>
          <w:p w14:paraId="61A8FEFD" w14:textId="77777777" w:rsidR="00581A0A" w:rsidRPr="00500D43" w:rsidRDefault="00581A0A" w:rsidP="00581A0A">
            <w:pPr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  <w:p w14:paraId="325CD6E6" w14:textId="56B298C4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</w:p>
        </w:tc>
      </w:tr>
      <w:tr w:rsidR="00500D43" w:rsidRPr="00500D43" w14:paraId="08B5D3DB" w14:textId="77777777" w:rsidTr="005A7A19">
        <w:tc>
          <w:tcPr>
            <w:tcW w:w="5274" w:type="dxa"/>
            <w:gridSpan w:val="3"/>
            <w:shd w:val="clear" w:color="auto" w:fill="F2F2F2"/>
            <w:vAlign w:val="center"/>
          </w:tcPr>
          <w:p w14:paraId="0EF77CA6" w14:textId="434E66CB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31CA5D67" w14:textId="77777777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Ime in priimek: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3B6E0239" w14:textId="77777777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Telefonska številka: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4775AE8B" w14:textId="06581B54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Elektronski naslov: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  <w:tr w:rsidR="00500D43" w:rsidRPr="00500D43" w14:paraId="3CB5B89E" w14:textId="77777777" w:rsidTr="00EC41F1">
        <w:trPr>
          <w:trHeight w:val="1403"/>
        </w:trPr>
        <w:tc>
          <w:tcPr>
            <w:tcW w:w="9243" w:type="dxa"/>
            <w:gridSpan w:val="4"/>
            <w:shd w:val="clear" w:color="auto" w:fill="FFFFFF" w:themeFill="background1"/>
            <w:vAlign w:val="center"/>
          </w:tcPr>
          <w:p w14:paraId="6E38955B" w14:textId="77777777" w:rsidR="00581A0A" w:rsidRPr="00500D43" w:rsidRDefault="00581A0A" w:rsidP="00581A0A">
            <w:pPr>
              <w:pStyle w:val="Odstavekseznama"/>
              <w:numPr>
                <w:ilvl w:val="0"/>
                <w:numId w:val="12"/>
              </w:num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lastRenderedPageBreak/>
              <w:t>Referenčni projekt</w:t>
            </w:r>
          </w:p>
          <w:p w14:paraId="6CC42B15" w14:textId="24A00C48" w:rsidR="00581A0A" w:rsidRPr="00500D43" w:rsidRDefault="00581A0A" w:rsidP="00581A0A">
            <w:pPr>
              <w:spacing w:before="120"/>
              <w:rPr>
                <w:rFonts w:ascii="Arial" w:hAnsi="Arial" w:cs="Arial"/>
                <w:bCs/>
                <w:lang w:val="sl-SI"/>
              </w:rPr>
            </w:pPr>
            <w:r w:rsidRPr="00500D43">
              <w:rPr>
                <w:rFonts w:ascii="Arial" w:hAnsi="Arial" w:cs="Arial"/>
                <w:bCs/>
                <w:lang w:val="sl-SI"/>
              </w:rPr>
              <w:t xml:space="preserve">V obdobju zadnjih 7 (sedmih) letih, šteto od dneva objave obvestila o tem javnem naročilu na Portalu javnih naročil (v nadaljevanju PJN), je kot vodja projekta </w:t>
            </w:r>
            <w:r w:rsidR="00387102">
              <w:rPr>
                <w:rFonts w:ascii="Arial" w:hAnsi="Arial" w:cs="Arial"/>
                <w:bCs/>
                <w:lang w:val="sl-SI"/>
              </w:rPr>
              <w:t xml:space="preserve">aktivno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vodil in uspešno zaključil (kar pomeni, </w:t>
            </w:r>
            <w:r w:rsidR="00A7577C" w:rsidRPr="00A7577C">
              <w:rPr>
                <w:rFonts w:ascii="Arial" w:hAnsi="Arial" w:cs="Arial"/>
                <w:bCs/>
                <w:lang w:val="sl-SI"/>
              </w:rPr>
              <w:t>da je oz. je bil sistem v produkcijskem obratovanju</w:t>
            </w:r>
            <w:r w:rsidRPr="00500D43">
              <w:rPr>
                <w:rFonts w:ascii="Arial" w:hAnsi="Arial" w:cs="Arial"/>
                <w:bCs/>
                <w:lang w:val="sl-SI"/>
              </w:rPr>
              <w:t>) naslednji projekt razvoja in vzdrževanja kompleksnega informacijskega sistema v RS:</w:t>
            </w:r>
          </w:p>
        </w:tc>
      </w:tr>
      <w:tr w:rsidR="00500D43" w:rsidRPr="00500D43" w14:paraId="5383CCCE" w14:textId="77777777" w:rsidTr="00B54C3E">
        <w:trPr>
          <w:trHeight w:val="462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1E1A5186" w14:textId="541A0688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bookmarkStart w:id="1" w:name="_Hlk165796940"/>
            <w:r w:rsidRPr="00500D43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72B637B3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bookmarkEnd w:id="1"/>
      <w:tr w:rsidR="00500D43" w:rsidRPr="00500D43" w14:paraId="70D566E6" w14:textId="77777777" w:rsidTr="00B54C3E">
        <w:trPr>
          <w:trHeight w:val="425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0254E191" w14:textId="77777777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0D5E2C47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2FD2B561" w14:textId="77777777" w:rsidTr="00B54C3E">
        <w:trPr>
          <w:trHeight w:val="418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45D984DC" w14:textId="77777777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44CAB6C6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6A516B" w:rsidRPr="00500D43" w14:paraId="4417F129" w14:textId="77777777" w:rsidTr="00B54C3E">
        <w:trPr>
          <w:trHeight w:val="410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4CA8ECF2" w14:textId="0E9A5982" w:rsidR="006A516B" w:rsidRPr="00500D43" w:rsidRDefault="006A516B" w:rsidP="00581A0A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Ali gre za kompleksen informacijski sistem</w:t>
            </w:r>
            <w:r>
              <w:rPr>
                <w:rStyle w:val="Sprotnaopomba-sklic"/>
                <w:rFonts w:ascii="Arial" w:hAnsi="Arial" w:cs="Arial"/>
                <w:i/>
                <w:lang w:val="sl-SI"/>
              </w:rPr>
              <w:footnoteReference w:id="1"/>
            </w:r>
            <w:r>
              <w:rPr>
                <w:rFonts w:ascii="Arial" w:hAnsi="Arial" w:cs="Arial"/>
                <w:i/>
                <w:lang w:val="sl-SI"/>
              </w:rPr>
              <w:t>?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0796ED3D" w14:textId="301C065A" w:rsidR="006A516B" w:rsidRPr="00500D43" w:rsidRDefault="006A516B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500D43" w:rsidRPr="00500D43" w14:paraId="13A8F61A" w14:textId="77777777" w:rsidTr="00B54C3E">
        <w:trPr>
          <w:trHeight w:val="410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41850FD9" w14:textId="77777777" w:rsidR="00581A0A" w:rsidRPr="00500D43" w:rsidRDefault="00581A0A" w:rsidP="00581A0A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28BDC7DB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3E30F797" w14:textId="77777777" w:rsidTr="00B54C3E">
        <w:trPr>
          <w:trHeight w:val="597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1DA5247F" w14:textId="5CF58096" w:rsidR="00581A0A" w:rsidRPr="00500D43" w:rsidRDefault="00581A0A" w:rsidP="00581A0A">
            <w:pPr>
              <w:rPr>
                <w:rFonts w:ascii="Arial" w:hAnsi="Arial" w:cs="Arial"/>
                <w:i/>
                <w:lang w:val="sl-SI"/>
              </w:rPr>
            </w:pPr>
            <w:bookmarkStart w:id="3" w:name="_Hlk165796994"/>
            <w:r w:rsidRPr="00500D43">
              <w:rPr>
                <w:rFonts w:ascii="Arial" w:hAnsi="Arial" w:cs="Arial"/>
                <w:i/>
                <w:lang w:val="sl-SI"/>
              </w:rPr>
              <w:t>Datum prehoda razvitega informacijskega sistema v produkcijsko obratovanje: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6375EDCF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6C6B9A63" w14:textId="77777777" w:rsidTr="00B54C3E">
        <w:trPr>
          <w:trHeight w:val="839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6898A897" w14:textId="77777777" w:rsidR="00581A0A" w:rsidRPr="00500D43" w:rsidRDefault="00581A0A" w:rsidP="00581A0A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4388A696" w14:textId="77777777" w:rsidR="00581A0A" w:rsidRPr="00500D43" w:rsidRDefault="00581A0A" w:rsidP="00581A0A">
            <w:pPr>
              <w:rPr>
                <w:rFonts w:ascii="Arial" w:hAnsi="Arial" w:cs="Arial"/>
                <w:bCs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  <w:bookmarkEnd w:id="3"/>
      <w:tr w:rsidR="00500D43" w:rsidRPr="00500D43" w14:paraId="51E2C03C" w14:textId="77777777" w:rsidTr="004C006E">
        <w:tc>
          <w:tcPr>
            <w:tcW w:w="9243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7F32909C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</w:p>
        </w:tc>
      </w:tr>
      <w:tr w:rsidR="00500D43" w:rsidRPr="00500D43" w14:paraId="549D5A5F" w14:textId="77777777" w:rsidTr="00077269">
        <w:tc>
          <w:tcPr>
            <w:tcW w:w="924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6AE3E71" w14:textId="3C4C152B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ZA TOČK</w:t>
            </w:r>
            <w:r w:rsidR="002C6927">
              <w:rPr>
                <w:rFonts w:ascii="Arial" w:hAnsi="Arial" w:cs="Arial"/>
                <w:b/>
                <w:bCs/>
                <w:lang w:val="sl-SI" w:eastAsia="sl-SI"/>
              </w:rPr>
              <w:t>E</w:t>
            </w: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 xml:space="preserve"> PO MERIL</w:t>
            </w:r>
            <w:r w:rsidR="002C6927">
              <w:rPr>
                <w:rFonts w:ascii="Arial" w:hAnsi="Arial" w:cs="Arial"/>
                <w:b/>
                <w:bCs/>
                <w:lang w:val="sl-SI" w:eastAsia="sl-SI"/>
              </w:rPr>
              <w:t>U</w:t>
            </w: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: kakovost kadrov (Tk)</w:t>
            </w:r>
          </w:p>
          <w:p w14:paraId="08DB000B" w14:textId="3C778EE6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lang w:val="sl-SI"/>
              </w:rPr>
              <w:t>Naročnik bo priznal naslednjo referenco, če iz navedene reference izhaja, da je kader aktivno sodeloval na projektu izdelave ali vzdrževanja kompleksnega informacijskega sistema, ki je zahteval poznavanje vsebin s področja pravosodja. Navedeni referenčni projekt ne sme biti isti kot sta predhodno navedena pri tem kadru.</w:t>
            </w:r>
          </w:p>
        </w:tc>
      </w:tr>
      <w:tr w:rsidR="00500D43" w:rsidRPr="00500D43" w14:paraId="7D754565" w14:textId="77777777" w:rsidTr="008173FF">
        <w:trPr>
          <w:trHeight w:val="540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33A0C714" w14:textId="3A6EA353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3A021891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74BBF6C9" w14:textId="77777777" w:rsidTr="008173FF">
        <w:trPr>
          <w:trHeight w:val="433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16F421EA" w14:textId="3968A291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2EC5C8FA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04F729B5" w14:textId="77777777" w:rsidTr="008173FF">
        <w:trPr>
          <w:trHeight w:val="481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69F7604C" w14:textId="535EBEDD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5236375F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6A516B" w:rsidRPr="00500D43" w14:paraId="06D3D8BC" w14:textId="77777777" w:rsidTr="008173FF">
        <w:trPr>
          <w:trHeight w:val="476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528032F3" w14:textId="5D959B5C" w:rsidR="006A516B" w:rsidRPr="00500D43" w:rsidRDefault="006A516B" w:rsidP="006A516B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Ali gre za kompleksen informacijski sistem?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B2F7623" w14:textId="4F76012C" w:rsidR="006A516B" w:rsidRPr="00500D43" w:rsidRDefault="006A516B" w:rsidP="006A516B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500D43" w:rsidRPr="00500D43" w14:paraId="63CCDC23" w14:textId="77777777" w:rsidTr="008173FF">
        <w:trPr>
          <w:trHeight w:val="476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11D7CE2E" w14:textId="74CD0E3B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F0D7EF9" w14:textId="798A3502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0C5D068B" w14:textId="77777777" w:rsidTr="008173FF">
        <w:trPr>
          <w:trHeight w:val="346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45262812" w14:textId="45FB6E31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63DC0FF5" w14:textId="59BF24A4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</w:tbl>
    <w:p w14:paraId="43F2F6D7" w14:textId="432A2BB6" w:rsidR="009E1DCE" w:rsidRPr="00500D43" w:rsidRDefault="009E1DCE" w:rsidP="00D72B20">
      <w:pPr>
        <w:rPr>
          <w:rFonts w:ascii="Arial" w:hAnsi="Arial" w:cs="Arial"/>
          <w:b/>
          <w:bCs/>
          <w:lang w:val="sl-SI"/>
        </w:rPr>
      </w:pPr>
    </w:p>
    <w:p w14:paraId="2FE9006C" w14:textId="77777777" w:rsidR="00EC41F1" w:rsidRDefault="00EC41F1">
      <w:pPr>
        <w:widowControl/>
        <w:suppressAutoHyphens w:val="0"/>
        <w:spacing w:line="240" w:lineRule="auto"/>
        <w:jc w:val="left"/>
        <w:rPr>
          <w:rFonts w:ascii="Arial" w:hAnsi="Arial" w:cs="Arial"/>
          <w:b/>
          <w:bCs/>
          <w:lang w:val="sl-SI"/>
        </w:rPr>
      </w:pPr>
    </w:p>
    <w:p w14:paraId="06DACB3C" w14:textId="77777777" w:rsidR="00C8531C" w:rsidRDefault="00C8531C">
      <w:pPr>
        <w:widowControl/>
        <w:suppressAutoHyphens w:val="0"/>
        <w:spacing w:line="240" w:lineRule="auto"/>
        <w:jc w:val="left"/>
        <w:rPr>
          <w:rFonts w:ascii="Arial" w:hAnsi="Arial" w:cs="Arial"/>
          <w:b/>
          <w:bCs/>
          <w:lang w:val="sl-SI"/>
        </w:rPr>
      </w:pPr>
    </w:p>
    <w:p w14:paraId="17877ECA" w14:textId="77777777" w:rsidR="00C8531C" w:rsidRPr="00500D43" w:rsidRDefault="00C8531C">
      <w:pPr>
        <w:widowControl/>
        <w:suppressAutoHyphens w:val="0"/>
        <w:spacing w:line="240" w:lineRule="auto"/>
        <w:jc w:val="left"/>
        <w:rPr>
          <w:rFonts w:ascii="Arial" w:hAnsi="Arial" w:cs="Arial"/>
          <w:b/>
          <w:bCs/>
          <w:lang w:val="sl-SI"/>
        </w:rPr>
      </w:pPr>
    </w:p>
    <w:p w14:paraId="4547D4AF" w14:textId="0ABC2D18" w:rsidR="009E1DCE" w:rsidRPr="00500D43" w:rsidRDefault="00072B47" w:rsidP="00D72B20">
      <w:pPr>
        <w:rPr>
          <w:rFonts w:ascii="Arial" w:hAnsi="Arial" w:cs="Arial"/>
          <w:b/>
          <w:bCs/>
          <w:lang w:val="sl-SI"/>
        </w:rPr>
      </w:pPr>
      <w:r w:rsidRPr="00500D43">
        <w:rPr>
          <w:rFonts w:ascii="Arial" w:hAnsi="Arial" w:cs="Arial"/>
          <w:b/>
          <w:bCs/>
          <w:lang w:val="sl-SI"/>
        </w:rPr>
        <w:lastRenderedPageBreak/>
        <w:t>2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1843"/>
        <w:gridCol w:w="709"/>
        <w:gridCol w:w="3969"/>
      </w:tblGrid>
      <w:tr w:rsidR="00500D43" w:rsidRPr="00500D43" w14:paraId="210AB8FA" w14:textId="77777777" w:rsidTr="00EC41F1">
        <w:trPr>
          <w:trHeight w:val="196"/>
        </w:trPr>
        <w:tc>
          <w:tcPr>
            <w:tcW w:w="2722" w:type="dxa"/>
            <w:shd w:val="clear" w:color="auto" w:fill="F2F2F2"/>
            <w:vAlign w:val="center"/>
          </w:tcPr>
          <w:p w14:paraId="214A86D0" w14:textId="6888EF98" w:rsidR="00BC4629" w:rsidRPr="00500D43" w:rsidRDefault="00BC4629" w:rsidP="00BC4629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bCs/>
                <w:i/>
                <w:lang w:val="sl-SI"/>
              </w:rPr>
              <w:t>Vloga kadra pri projektu: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43229714" w14:textId="3B884103" w:rsidR="00BC4629" w:rsidRPr="00500D43" w:rsidRDefault="00BC4629" w:rsidP="00BC4629">
            <w:pPr>
              <w:spacing w:before="120"/>
              <w:jc w:val="left"/>
              <w:rPr>
                <w:rFonts w:ascii="Arial" w:hAnsi="Arial" w:cs="Arial"/>
                <w:b/>
                <w:bCs/>
                <w:lang w:val="sl-SI"/>
              </w:rPr>
            </w:pPr>
            <w:r w:rsidRPr="00500D43">
              <w:rPr>
                <w:rFonts w:ascii="Arial" w:hAnsi="Arial" w:cs="Arial"/>
                <w:b/>
                <w:bCs/>
                <w:lang w:val="sl-SI"/>
              </w:rPr>
              <w:t>ANALITIK</w:t>
            </w:r>
          </w:p>
        </w:tc>
      </w:tr>
      <w:tr w:rsidR="00500D43" w:rsidRPr="00500D43" w14:paraId="64B9354E" w14:textId="77777777" w:rsidTr="00EC41F1">
        <w:tc>
          <w:tcPr>
            <w:tcW w:w="2722" w:type="dxa"/>
            <w:shd w:val="clear" w:color="auto" w:fill="F2F2F2"/>
            <w:vAlign w:val="center"/>
          </w:tcPr>
          <w:p w14:paraId="33671913" w14:textId="43CAF0D6" w:rsidR="00BC4629" w:rsidRPr="00500D43" w:rsidRDefault="00BC4629" w:rsidP="00BC4629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 xml:space="preserve">Kader </w:t>
            </w:r>
            <w:r w:rsidRPr="00500D43">
              <w:rPr>
                <w:rFonts w:ascii="Arial" w:hAnsi="Arial" w:cs="Arial"/>
                <w:i/>
                <w:lang w:val="sl-SI"/>
              </w:rPr>
              <w:t>(ime in priimek):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1539C7F8" w14:textId="77777777" w:rsidR="00BC4629" w:rsidRPr="00500D43" w:rsidRDefault="00BC4629" w:rsidP="00BC4629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/>
                <w:lang w:val="sl-SI"/>
              </w:rPr>
              <w:t xml:space="preserve">    </w:t>
            </w:r>
          </w:p>
        </w:tc>
      </w:tr>
      <w:tr w:rsidR="00500D43" w:rsidRPr="00500D43" w14:paraId="26CD369E" w14:textId="77777777" w:rsidTr="00EC41F1">
        <w:tc>
          <w:tcPr>
            <w:tcW w:w="2722" w:type="dxa"/>
            <w:shd w:val="clear" w:color="auto" w:fill="F2F2F2"/>
            <w:vAlign w:val="center"/>
          </w:tcPr>
          <w:p w14:paraId="52B2FDF4" w14:textId="5B8625EC" w:rsidR="00BC4629" w:rsidRPr="00500D43" w:rsidRDefault="00BC4629" w:rsidP="00BC4629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>Zaposlen pri:</w:t>
            </w:r>
          </w:p>
        </w:tc>
        <w:tc>
          <w:tcPr>
            <w:tcW w:w="6521" w:type="dxa"/>
            <w:gridSpan w:val="3"/>
            <w:shd w:val="clear" w:color="auto" w:fill="auto"/>
          </w:tcPr>
          <w:p w14:paraId="37C54AA4" w14:textId="5DC14FDF" w:rsidR="00BC4629" w:rsidRPr="00500D43" w:rsidRDefault="00BC4629" w:rsidP="00BC4629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61C9D9D6" w14:textId="77777777" w:rsidTr="009528AB">
        <w:tc>
          <w:tcPr>
            <w:tcW w:w="9243" w:type="dxa"/>
            <w:gridSpan w:val="4"/>
            <w:shd w:val="clear" w:color="auto" w:fill="F2F2F2"/>
            <w:vAlign w:val="center"/>
          </w:tcPr>
          <w:p w14:paraId="07B910E5" w14:textId="5C66A304" w:rsidR="00BC4629" w:rsidRPr="00500D43" w:rsidRDefault="00BC4629" w:rsidP="00BC4629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Kadrovski pogoji:</w:t>
            </w:r>
          </w:p>
        </w:tc>
      </w:tr>
      <w:tr w:rsidR="00500D43" w:rsidRPr="00500D43" w14:paraId="1DC698EF" w14:textId="77777777" w:rsidTr="009528AB">
        <w:tc>
          <w:tcPr>
            <w:tcW w:w="5274" w:type="dxa"/>
            <w:gridSpan w:val="3"/>
            <w:shd w:val="clear" w:color="auto" w:fill="F2F2F2"/>
            <w:vAlign w:val="center"/>
          </w:tcPr>
          <w:p w14:paraId="21572AC4" w14:textId="77777777" w:rsidR="008173FF" w:rsidRPr="00500D43" w:rsidRDefault="008173FF" w:rsidP="008173FF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28105A60" w14:textId="72833190" w:rsidR="008173FF" w:rsidRPr="00500D43" w:rsidRDefault="008173FF" w:rsidP="008173FF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Delovne izkušnje pri zajemu in analizi uporabniških zahtev:</w:t>
            </w:r>
          </w:p>
          <w:p w14:paraId="1667DF0F" w14:textId="77777777" w:rsidR="008173FF" w:rsidRPr="00500D43" w:rsidRDefault="008173FF" w:rsidP="008173FF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17B6CCDF" w14:textId="736268B0" w:rsidR="008173FF" w:rsidRPr="00500D43" w:rsidRDefault="008173FF" w:rsidP="008173FF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4EB8A269" w14:textId="77777777" w:rsidR="008173FF" w:rsidRPr="00500D43" w:rsidRDefault="008173FF" w:rsidP="008173FF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>Najmanj 5 let:</w:t>
            </w:r>
          </w:p>
          <w:p w14:paraId="5ADE5097" w14:textId="1C3B62CC" w:rsidR="008173FF" w:rsidRPr="00500D43" w:rsidRDefault="008173FF" w:rsidP="008173FF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500D43" w:rsidRPr="00500D43" w14:paraId="22C2879B" w14:textId="77777777" w:rsidTr="009528AB">
        <w:tc>
          <w:tcPr>
            <w:tcW w:w="5274" w:type="dxa"/>
            <w:gridSpan w:val="3"/>
            <w:shd w:val="clear" w:color="auto" w:fill="F2F2F2"/>
          </w:tcPr>
          <w:p w14:paraId="66E5C7C3" w14:textId="0AC7B8FB" w:rsidR="008173FF" w:rsidRPr="00500D43" w:rsidRDefault="008173FF" w:rsidP="008173FF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182D73DC" w14:textId="25D50E7E" w:rsidR="008173FF" w:rsidRPr="00500D43" w:rsidRDefault="008173FF" w:rsidP="008173FF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42F7E9CF" w14:textId="77777777" w:rsidTr="009528AB">
        <w:tc>
          <w:tcPr>
            <w:tcW w:w="5274" w:type="dxa"/>
            <w:gridSpan w:val="3"/>
            <w:shd w:val="clear" w:color="auto" w:fill="F2F2F2"/>
            <w:vAlign w:val="center"/>
          </w:tcPr>
          <w:p w14:paraId="1BD90021" w14:textId="18459CAC" w:rsidR="008173FF" w:rsidRPr="00500D43" w:rsidRDefault="008173FF" w:rsidP="008173FF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08A9B55D" w14:textId="77777777" w:rsidR="008173FF" w:rsidRPr="00500D43" w:rsidRDefault="008173FF" w:rsidP="008173FF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Ime in priimek: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719F78F0" w14:textId="77777777" w:rsidR="008173FF" w:rsidRPr="00500D43" w:rsidRDefault="008173FF" w:rsidP="008173FF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Telefonska številka: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07C59BD5" w14:textId="0DEF8C52" w:rsidR="008173FF" w:rsidRPr="00500D43" w:rsidRDefault="008173FF" w:rsidP="008173FF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Elektronski naslov: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  <w:tr w:rsidR="00500D43" w:rsidRPr="00500D43" w14:paraId="6FA0E466" w14:textId="77777777" w:rsidTr="009528AB">
        <w:tc>
          <w:tcPr>
            <w:tcW w:w="5274" w:type="dxa"/>
            <w:gridSpan w:val="3"/>
            <w:shd w:val="clear" w:color="auto" w:fill="F2F2F2"/>
            <w:vAlign w:val="center"/>
          </w:tcPr>
          <w:p w14:paraId="5687A54B" w14:textId="77777777" w:rsidR="002C7770" w:rsidRDefault="002C7770" w:rsidP="002C7770">
            <w:pPr>
              <w:jc w:val="left"/>
              <w:rPr>
                <w:rFonts w:ascii="Arial" w:hAnsi="Arial" w:cs="Arial"/>
                <w:b/>
                <w:bCs/>
                <w:i/>
                <w:iCs/>
                <w:lang w:val="sl-SI"/>
              </w:rPr>
            </w:pPr>
            <w:r w:rsidRPr="00500D43">
              <w:rPr>
                <w:rFonts w:ascii="Arial" w:hAnsi="Arial" w:cs="Arial"/>
                <w:b/>
                <w:bCs/>
                <w:i/>
                <w:iCs/>
                <w:lang w:val="sl-SI"/>
              </w:rPr>
              <w:t>Delovne izkušnje pri razvoju informacijskega sistema, ki je bil certificiran pri Arhivu RS in je pridobil certifikat za programsko opremo, z datumom veljavnosti vsaj v letu 2021 ali kasneje:</w:t>
            </w:r>
          </w:p>
          <w:p w14:paraId="2CDD0517" w14:textId="77777777" w:rsidR="002C7770" w:rsidRDefault="002C7770" w:rsidP="002C7770">
            <w:pPr>
              <w:rPr>
                <w:rFonts w:ascii="Arial" w:hAnsi="Arial" w:cs="Arial"/>
                <w:i/>
                <w:iCs/>
                <w:lang w:val="sl-SI"/>
              </w:rPr>
            </w:pPr>
          </w:p>
          <w:p w14:paraId="64FC926B" w14:textId="39822C75" w:rsidR="00581A0A" w:rsidRPr="00500D43" w:rsidRDefault="002C7770" w:rsidP="002C7770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664078">
              <w:rPr>
                <w:rFonts w:ascii="Arial" w:hAnsi="Arial" w:cs="Arial"/>
                <w:i/>
                <w:iCs/>
                <w:lang w:val="sl-SI"/>
              </w:rPr>
              <w:t>(tovrstne izkušnje mora imeti najmanj eden izmed prijavljenega kadra – ali vodja projekta ali analitik)</w:t>
            </w:r>
          </w:p>
        </w:tc>
        <w:tc>
          <w:tcPr>
            <w:tcW w:w="3969" w:type="dxa"/>
            <w:shd w:val="clear" w:color="auto" w:fill="auto"/>
          </w:tcPr>
          <w:p w14:paraId="30C2FFDD" w14:textId="77777777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</w:p>
          <w:p w14:paraId="4889F5A0" w14:textId="43DE99B3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500D43" w:rsidRPr="00500D43" w14:paraId="6DAFE631" w14:textId="77777777" w:rsidTr="009528AB">
        <w:tc>
          <w:tcPr>
            <w:tcW w:w="5274" w:type="dxa"/>
            <w:gridSpan w:val="3"/>
            <w:shd w:val="clear" w:color="auto" w:fill="F2F2F2"/>
            <w:vAlign w:val="center"/>
          </w:tcPr>
          <w:p w14:paraId="0A66FEC4" w14:textId="4DBB4EC1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Datum certificiranja</w:t>
            </w:r>
          </w:p>
        </w:tc>
        <w:tc>
          <w:tcPr>
            <w:tcW w:w="3969" w:type="dxa"/>
            <w:shd w:val="clear" w:color="auto" w:fill="auto"/>
          </w:tcPr>
          <w:p w14:paraId="25C91D14" w14:textId="77777777" w:rsidR="00581A0A" w:rsidRPr="00500D43" w:rsidRDefault="00581A0A" w:rsidP="00581A0A">
            <w:pPr>
              <w:rPr>
                <w:rFonts w:ascii="Arial" w:hAnsi="Arial" w:cs="Arial"/>
                <w:b/>
                <w:lang w:val="sl-SI"/>
              </w:rPr>
            </w:pPr>
          </w:p>
          <w:p w14:paraId="2C485349" w14:textId="2F6D4F60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4299040E" w14:textId="77777777" w:rsidTr="009528AB">
        <w:tc>
          <w:tcPr>
            <w:tcW w:w="5274" w:type="dxa"/>
            <w:gridSpan w:val="3"/>
            <w:shd w:val="clear" w:color="auto" w:fill="F2F2F2"/>
            <w:vAlign w:val="center"/>
          </w:tcPr>
          <w:p w14:paraId="101EDB5E" w14:textId="0F8AD7D1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Datum veljavnosti certifikata</w:t>
            </w:r>
          </w:p>
        </w:tc>
        <w:tc>
          <w:tcPr>
            <w:tcW w:w="3969" w:type="dxa"/>
            <w:shd w:val="clear" w:color="auto" w:fill="auto"/>
          </w:tcPr>
          <w:p w14:paraId="5C861A68" w14:textId="77777777" w:rsidR="00581A0A" w:rsidRPr="00500D43" w:rsidRDefault="00581A0A" w:rsidP="00581A0A">
            <w:pPr>
              <w:rPr>
                <w:rFonts w:ascii="Arial" w:hAnsi="Arial" w:cs="Arial"/>
                <w:b/>
                <w:lang w:val="sl-SI"/>
              </w:rPr>
            </w:pPr>
          </w:p>
          <w:p w14:paraId="0AD2587A" w14:textId="1FAFEB70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3AC8A7EF" w14:textId="77777777" w:rsidTr="009528AB">
        <w:tc>
          <w:tcPr>
            <w:tcW w:w="5274" w:type="dxa"/>
            <w:gridSpan w:val="3"/>
            <w:shd w:val="clear" w:color="auto" w:fill="F2F2F2"/>
            <w:vAlign w:val="center"/>
          </w:tcPr>
          <w:p w14:paraId="6E755A96" w14:textId="3AE7F17E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Številka sklepa</w:t>
            </w:r>
          </w:p>
        </w:tc>
        <w:tc>
          <w:tcPr>
            <w:tcW w:w="3969" w:type="dxa"/>
            <w:shd w:val="clear" w:color="auto" w:fill="auto"/>
          </w:tcPr>
          <w:p w14:paraId="6F284563" w14:textId="77777777" w:rsidR="00581A0A" w:rsidRPr="00500D43" w:rsidRDefault="00581A0A" w:rsidP="00581A0A">
            <w:pPr>
              <w:rPr>
                <w:rFonts w:ascii="Arial" w:hAnsi="Arial" w:cs="Arial"/>
                <w:b/>
                <w:lang w:val="sl-SI"/>
              </w:rPr>
            </w:pPr>
          </w:p>
          <w:p w14:paraId="27211252" w14:textId="76FAE644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70C99855" w14:textId="77777777" w:rsidTr="009528AB">
        <w:tc>
          <w:tcPr>
            <w:tcW w:w="5274" w:type="dxa"/>
            <w:gridSpan w:val="3"/>
            <w:shd w:val="clear" w:color="auto" w:fill="F2F2F2"/>
            <w:vAlign w:val="center"/>
          </w:tcPr>
          <w:p w14:paraId="3EDF54FD" w14:textId="1260AFEC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Naziv referenčnega projekta</w:t>
            </w:r>
          </w:p>
        </w:tc>
        <w:tc>
          <w:tcPr>
            <w:tcW w:w="3969" w:type="dxa"/>
            <w:shd w:val="clear" w:color="auto" w:fill="auto"/>
          </w:tcPr>
          <w:p w14:paraId="2249B5E5" w14:textId="77777777" w:rsidR="00581A0A" w:rsidRPr="00500D43" w:rsidRDefault="00581A0A" w:rsidP="00581A0A">
            <w:pPr>
              <w:rPr>
                <w:rFonts w:ascii="Arial" w:hAnsi="Arial" w:cs="Arial"/>
                <w:b/>
                <w:lang w:val="sl-SI"/>
              </w:rPr>
            </w:pPr>
          </w:p>
          <w:p w14:paraId="00D3DEC6" w14:textId="77777777" w:rsidR="00581A0A" w:rsidRPr="00500D43" w:rsidRDefault="00581A0A" w:rsidP="00581A0A">
            <w:pPr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  <w:p w14:paraId="18CC4D99" w14:textId="77777777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</w:p>
        </w:tc>
      </w:tr>
      <w:tr w:rsidR="00500D43" w:rsidRPr="00500D43" w14:paraId="6CFDA119" w14:textId="77777777" w:rsidTr="009528AB">
        <w:tc>
          <w:tcPr>
            <w:tcW w:w="5274" w:type="dxa"/>
            <w:gridSpan w:val="3"/>
            <w:shd w:val="clear" w:color="auto" w:fill="F2F2F2"/>
            <w:vAlign w:val="center"/>
          </w:tcPr>
          <w:p w14:paraId="00E5E61A" w14:textId="5B15F778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iCs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74C39082" w14:textId="77777777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Ime in priimek: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0D8BAF56" w14:textId="77777777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Telefonska številka: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0EB9123F" w14:textId="42D21D21" w:rsidR="00581A0A" w:rsidRPr="00500D43" w:rsidRDefault="00581A0A" w:rsidP="00581A0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Elektronski naslov: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  <w:tr w:rsidR="00500D43" w:rsidRPr="00500D43" w14:paraId="6FA3A6BA" w14:textId="77777777" w:rsidTr="009528AB">
        <w:tc>
          <w:tcPr>
            <w:tcW w:w="9243" w:type="dxa"/>
            <w:gridSpan w:val="4"/>
            <w:shd w:val="clear" w:color="auto" w:fill="FFFFFF" w:themeFill="background1"/>
            <w:vAlign w:val="center"/>
          </w:tcPr>
          <w:p w14:paraId="177FCA32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bookmarkStart w:id="4" w:name="_Hlk172577660"/>
            <w:r w:rsidRPr="00500D43">
              <w:rPr>
                <w:rFonts w:ascii="Arial" w:hAnsi="Arial" w:cs="Arial"/>
                <w:b/>
                <w:lang w:val="sl-SI"/>
              </w:rPr>
              <w:t>Referenčni projekt</w:t>
            </w:r>
          </w:p>
          <w:p w14:paraId="3BD18337" w14:textId="411275D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Cs/>
                <w:lang w:val="sl-SI"/>
              </w:rPr>
              <w:t>V obdobju zadnjih 3 (treh) letih, šteto od dneva objave obvestila o tem javnem naročilu na PJN, je kot analitik aktivno sodeloval pri razvoju in vzdrževanju vsaj enega kompleksnega informacijskega sistema:</w:t>
            </w:r>
          </w:p>
        </w:tc>
      </w:tr>
      <w:tr w:rsidR="00500D43" w:rsidRPr="00500D43" w14:paraId="7ABDD5F7" w14:textId="77777777" w:rsidTr="00302641">
        <w:tc>
          <w:tcPr>
            <w:tcW w:w="4565" w:type="dxa"/>
            <w:gridSpan w:val="2"/>
            <w:shd w:val="clear" w:color="auto" w:fill="F2F2F2"/>
            <w:vAlign w:val="center"/>
          </w:tcPr>
          <w:p w14:paraId="74400DED" w14:textId="77777777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bookmarkStart w:id="5" w:name="_Hlk165797149"/>
          </w:p>
          <w:p w14:paraId="58632DB7" w14:textId="77777777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6FDD9F9E" w14:textId="77777777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678" w:type="dxa"/>
            <w:gridSpan w:val="2"/>
            <w:shd w:val="clear" w:color="auto" w:fill="auto"/>
          </w:tcPr>
          <w:p w14:paraId="24415DF2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727C17B0" w14:textId="77777777" w:rsidTr="00302641">
        <w:tc>
          <w:tcPr>
            <w:tcW w:w="4565" w:type="dxa"/>
            <w:gridSpan w:val="2"/>
            <w:shd w:val="clear" w:color="auto" w:fill="F2F2F2"/>
            <w:vAlign w:val="center"/>
          </w:tcPr>
          <w:p w14:paraId="5FC668C1" w14:textId="77777777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59AD900D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7D3CCD1A" w14:textId="77777777" w:rsidTr="00302641">
        <w:trPr>
          <w:trHeight w:val="570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1DA5BA65" w14:textId="77777777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79EC671D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6A516B" w:rsidRPr="00500D43" w14:paraId="49D7ADC4" w14:textId="77777777" w:rsidTr="00302641">
        <w:trPr>
          <w:trHeight w:val="570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384A3599" w14:textId="5E165784" w:rsidR="006A516B" w:rsidRPr="00500D43" w:rsidRDefault="006A516B" w:rsidP="006A516B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Ali gre za kompleksen informacijski sistem?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1F6F312" w14:textId="1A285B11" w:rsidR="006A516B" w:rsidRPr="00500D43" w:rsidRDefault="006A516B" w:rsidP="006A516B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500D43" w:rsidRPr="00500D43" w14:paraId="0E55BF83" w14:textId="77777777" w:rsidTr="00302641">
        <w:trPr>
          <w:trHeight w:val="881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20954B2B" w14:textId="77777777" w:rsidR="00581A0A" w:rsidRPr="00500D43" w:rsidRDefault="00581A0A" w:rsidP="00581A0A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lastRenderedPageBreak/>
              <w:t>Kratek opis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A7179AE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44A15BEB" w14:textId="77777777" w:rsidTr="00302641">
        <w:trPr>
          <w:trHeight w:val="473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25821123" w14:textId="28A37569" w:rsidR="00581A0A" w:rsidRPr="00500D43" w:rsidRDefault="00581A0A" w:rsidP="00581A0A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Obdobje aktivnega sodelovanja pri projektu: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09D828C9" w14:textId="53A15195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0243A464" w14:textId="77777777" w:rsidTr="00302641">
        <w:trPr>
          <w:trHeight w:val="839"/>
        </w:trPr>
        <w:tc>
          <w:tcPr>
            <w:tcW w:w="4565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2E14134" w14:textId="0B9B0862" w:rsidR="00581A0A" w:rsidRPr="00500D43" w:rsidRDefault="00581A0A" w:rsidP="00581A0A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Kontaktne osebe referenčnega naročnika in telefonske številke ali  elektronski naslov, kjer je mogoče navedeno preveriti: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F4B2C" w14:textId="77777777" w:rsidR="00581A0A" w:rsidRPr="00500D43" w:rsidRDefault="00581A0A" w:rsidP="00581A0A">
            <w:pPr>
              <w:rPr>
                <w:rFonts w:ascii="Arial" w:hAnsi="Arial" w:cs="Arial"/>
                <w:bCs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  <w:tr w:rsidR="00500D43" w:rsidRPr="00500D43" w14:paraId="3359A540" w14:textId="77777777" w:rsidTr="00302641">
        <w:tc>
          <w:tcPr>
            <w:tcW w:w="9243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432D13B3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</w:p>
        </w:tc>
      </w:tr>
      <w:tr w:rsidR="00500D43" w:rsidRPr="00500D43" w14:paraId="0A979F23" w14:textId="77777777" w:rsidTr="002271AE">
        <w:tc>
          <w:tcPr>
            <w:tcW w:w="9243" w:type="dxa"/>
            <w:gridSpan w:val="4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D915040" w14:textId="77777777" w:rsidR="002C6927" w:rsidRPr="00500D43" w:rsidRDefault="002C6927" w:rsidP="002C6927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ZA TOČK</w:t>
            </w:r>
            <w:r>
              <w:rPr>
                <w:rFonts w:ascii="Arial" w:hAnsi="Arial" w:cs="Arial"/>
                <w:b/>
                <w:bCs/>
                <w:lang w:val="sl-SI" w:eastAsia="sl-SI"/>
              </w:rPr>
              <w:t>E</w:t>
            </w: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 xml:space="preserve"> PO MERIL</w:t>
            </w:r>
            <w:r>
              <w:rPr>
                <w:rFonts w:ascii="Arial" w:hAnsi="Arial" w:cs="Arial"/>
                <w:b/>
                <w:bCs/>
                <w:lang w:val="sl-SI" w:eastAsia="sl-SI"/>
              </w:rPr>
              <w:t>U</w:t>
            </w: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: kakovost kadrov (Tk)</w:t>
            </w:r>
          </w:p>
          <w:p w14:paraId="7D719CC1" w14:textId="135843F0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lang w:val="sl-SI"/>
              </w:rPr>
              <w:t>Naročnik bo priznal naslednjo referenco, če iz navedene reference izhaja, da je kader aktivno sodeloval na projektu izdelave ali vzdrževanja kompleksnega informacijskega sistema, ki je zahteval poznavanje vsebin s področja pravosodja. Navedeni referenčni projekt ne sme biti isti kot je predhodno naveden pri tem kadru.</w:t>
            </w:r>
          </w:p>
        </w:tc>
      </w:tr>
      <w:tr w:rsidR="00500D43" w:rsidRPr="00500D43" w14:paraId="5992D390" w14:textId="77777777" w:rsidTr="002271AE">
        <w:trPr>
          <w:trHeight w:val="540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75C0C17A" w14:textId="77777777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7ECB5542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54839678" w14:textId="77777777" w:rsidTr="002271AE">
        <w:trPr>
          <w:trHeight w:val="433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70CB2EA0" w14:textId="77777777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3DC89EDF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62D2AAB4" w14:textId="77777777" w:rsidTr="002271AE">
        <w:trPr>
          <w:trHeight w:val="481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5730620B" w14:textId="77777777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762E21C6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6A516B" w:rsidRPr="00500D43" w14:paraId="13FE8847" w14:textId="77777777" w:rsidTr="002271AE">
        <w:trPr>
          <w:trHeight w:val="481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7F1FF291" w14:textId="613FD98C" w:rsidR="006A516B" w:rsidRPr="00500D43" w:rsidRDefault="006A516B" w:rsidP="006A516B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Ali gre za kompleksen informacijski sistem?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07A9B12C" w14:textId="6989CABD" w:rsidR="006A516B" w:rsidRPr="00500D43" w:rsidRDefault="006A516B" w:rsidP="006A516B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500D43" w:rsidRPr="00500D43" w14:paraId="1CB5AD86" w14:textId="77777777" w:rsidTr="002271AE">
        <w:trPr>
          <w:trHeight w:val="476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46EBAC4F" w14:textId="77777777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5A3E2246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0B2EEFD0" w14:textId="77777777" w:rsidTr="002271AE">
        <w:trPr>
          <w:trHeight w:val="346"/>
        </w:trPr>
        <w:tc>
          <w:tcPr>
            <w:tcW w:w="4565" w:type="dxa"/>
            <w:gridSpan w:val="2"/>
            <w:shd w:val="clear" w:color="auto" w:fill="F2F2F2"/>
            <w:vAlign w:val="center"/>
          </w:tcPr>
          <w:p w14:paraId="00CEBC35" w14:textId="77777777" w:rsidR="00581A0A" w:rsidRPr="00500D43" w:rsidRDefault="00581A0A" w:rsidP="00581A0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1616FE85" w14:textId="77777777" w:rsidR="00581A0A" w:rsidRPr="00500D43" w:rsidRDefault="00581A0A" w:rsidP="00581A0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  <w:bookmarkEnd w:id="4"/>
      <w:bookmarkEnd w:id="5"/>
    </w:tbl>
    <w:p w14:paraId="5EA82811" w14:textId="7415F129" w:rsidR="009E1DCE" w:rsidRPr="00500D43" w:rsidRDefault="009E1DCE" w:rsidP="00D72B20">
      <w:pPr>
        <w:rPr>
          <w:rFonts w:ascii="Arial" w:hAnsi="Arial" w:cs="Arial"/>
          <w:b/>
          <w:bCs/>
          <w:lang w:val="sl-SI"/>
        </w:rPr>
      </w:pPr>
    </w:p>
    <w:p w14:paraId="1F470417" w14:textId="77777777" w:rsidR="00EC41F1" w:rsidRPr="00500D43" w:rsidRDefault="00EC41F1">
      <w:pPr>
        <w:widowControl/>
        <w:suppressAutoHyphens w:val="0"/>
        <w:spacing w:line="240" w:lineRule="auto"/>
        <w:jc w:val="left"/>
        <w:rPr>
          <w:rFonts w:ascii="Arial" w:hAnsi="Arial" w:cs="Arial"/>
          <w:b/>
          <w:bCs/>
          <w:lang w:val="sl-SI"/>
        </w:rPr>
      </w:pPr>
    </w:p>
    <w:p w14:paraId="245F2A32" w14:textId="4B2EAA97" w:rsidR="009E1DCE" w:rsidRPr="00500D43" w:rsidRDefault="005E20C3" w:rsidP="005E20C3">
      <w:pPr>
        <w:rPr>
          <w:rFonts w:ascii="Arial" w:hAnsi="Arial" w:cs="Arial"/>
          <w:b/>
          <w:bCs/>
          <w:lang w:val="sl-SI"/>
        </w:rPr>
      </w:pPr>
      <w:r w:rsidRPr="00500D43">
        <w:rPr>
          <w:rFonts w:ascii="Arial" w:hAnsi="Arial" w:cs="Arial"/>
          <w:b/>
          <w:bCs/>
          <w:lang w:val="sl-SI"/>
        </w:rPr>
        <w:t>3-1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552"/>
        <w:gridCol w:w="3969"/>
      </w:tblGrid>
      <w:tr w:rsidR="00500D43" w:rsidRPr="00500D43" w14:paraId="68EED0CB" w14:textId="77777777" w:rsidTr="00EC41F1">
        <w:tc>
          <w:tcPr>
            <w:tcW w:w="2722" w:type="dxa"/>
            <w:shd w:val="clear" w:color="auto" w:fill="F2F2F2"/>
            <w:vAlign w:val="center"/>
          </w:tcPr>
          <w:p w14:paraId="4CD5C1C5" w14:textId="77777777" w:rsidR="00EF24BF" w:rsidRPr="00500D43" w:rsidRDefault="00EF24BF" w:rsidP="00EF24BF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3F77907D" w14:textId="198CF5F4" w:rsidR="00EF24BF" w:rsidRPr="00500D43" w:rsidRDefault="003B0669" w:rsidP="000B598A">
            <w:pPr>
              <w:spacing w:before="120"/>
              <w:jc w:val="left"/>
              <w:rPr>
                <w:rFonts w:ascii="Arial" w:hAnsi="Arial" w:cs="Arial"/>
                <w:b/>
                <w:bCs/>
                <w:lang w:val="sl-SI"/>
              </w:rPr>
            </w:pPr>
            <w:r w:rsidRPr="00500D43">
              <w:rPr>
                <w:rFonts w:ascii="Arial" w:hAnsi="Arial" w:cs="Arial"/>
                <w:b/>
                <w:bCs/>
                <w:lang w:val="sl-SI"/>
              </w:rPr>
              <w:t xml:space="preserve">RAZVOJNI INŽENIR </w:t>
            </w:r>
            <w:r w:rsidR="001331A4" w:rsidRPr="00500D43">
              <w:rPr>
                <w:rFonts w:ascii="Arial" w:hAnsi="Arial" w:cs="Arial"/>
                <w:b/>
                <w:bCs/>
                <w:lang w:val="sl-SI"/>
              </w:rPr>
              <w:t>–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 xml:space="preserve"> PROGRAMER</w:t>
            </w:r>
            <w:r w:rsidR="001331A4" w:rsidRPr="00500D43">
              <w:rPr>
                <w:rFonts w:ascii="Arial" w:hAnsi="Arial" w:cs="Arial"/>
                <w:b/>
                <w:bCs/>
                <w:lang w:val="sl-SI"/>
              </w:rPr>
              <w:t xml:space="preserve"> 1</w:t>
            </w:r>
          </w:p>
        </w:tc>
      </w:tr>
      <w:tr w:rsidR="00500D43" w:rsidRPr="00500D43" w14:paraId="75502E7E" w14:textId="77777777" w:rsidTr="00EC41F1">
        <w:tc>
          <w:tcPr>
            <w:tcW w:w="2722" w:type="dxa"/>
            <w:shd w:val="clear" w:color="auto" w:fill="F2F2F2"/>
            <w:vAlign w:val="center"/>
          </w:tcPr>
          <w:p w14:paraId="2CCCDD3B" w14:textId="7EA45417" w:rsidR="003B0669" w:rsidRPr="00500D43" w:rsidRDefault="003B0669" w:rsidP="003B0669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 xml:space="preserve">Kader </w:t>
            </w:r>
            <w:r w:rsidRPr="00500D43">
              <w:rPr>
                <w:rFonts w:ascii="Arial" w:hAnsi="Arial" w:cs="Arial"/>
                <w:i/>
                <w:lang w:val="sl-SI"/>
              </w:rPr>
              <w:t>(ime in priimek):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4A4FDFF9" w14:textId="501CC628" w:rsidR="003B0669" w:rsidRPr="00500D43" w:rsidRDefault="003B0669" w:rsidP="003B0669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/>
                <w:lang w:val="sl-SI"/>
              </w:rPr>
              <w:t xml:space="preserve">    </w:t>
            </w:r>
          </w:p>
        </w:tc>
      </w:tr>
      <w:tr w:rsidR="00500D43" w:rsidRPr="00500D43" w14:paraId="19428D09" w14:textId="77777777" w:rsidTr="00EC41F1">
        <w:tc>
          <w:tcPr>
            <w:tcW w:w="2722" w:type="dxa"/>
            <w:shd w:val="clear" w:color="auto" w:fill="F2F2F2"/>
            <w:vAlign w:val="center"/>
          </w:tcPr>
          <w:p w14:paraId="33C0AD93" w14:textId="7AEADE1F" w:rsidR="003B0669" w:rsidRPr="00500D43" w:rsidRDefault="003B0669" w:rsidP="003B0669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>Zaposlen pri: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01CFBAEB" w14:textId="1F583EA7" w:rsidR="003B0669" w:rsidRPr="00500D43" w:rsidRDefault="003B0669" w:rsidP="003B0669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2A901E21" w14:textId="77777777" w:rsidTr="009528AB">
        <w:tc>
          <w:tcPr>
            <w:tcW w:w="9243" w:type="dxa"/>
            <w:gridSpan w:val="3"/>
            <w:shd w:val="clear" w:color="auto" w:fill="F2F2F2"/>
            <w:vAlign w:val="center"/>
          </w:tcPr>
          <w:p w14:paraId="4B161E2A" w14:textId="00F71A41" w:rsidR="00EF24BF" w:rsidRPr="00500D43" w:rsidRDefault="003B0669" w:rsidP="009528AB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Kadrovski pogoji:</w:t>
            </w:r>
          </w:p>
        </w:tc>
      </w:tr>
      <w:tr w:rsidR="00500D43" w:rsidRPr="00500D43" w14:paraId="4AFB8EAA" w14:textId="77777777" w:rsidTr="009528AB">
        <w:tc>
          <w:tcPr>
            <w:tcW w:w="5274" w:type="dxa"/>
            <w:gridSpan w:val="2"/>
            <w:shd w:val="clear" w:color="auto" w:fill="F2F2F2"/>
            <w:vAlign w:val="center"/>
          </w:tcPr>
          <w:p w14:paraId="1F08C53D" w14:textId="7B16C033" w:rsidR="003B0669" w:rsidRPr="00500D43" w:rsidRDefault="003B0669" w:rsidP="003B0669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Delovne izkušnje pri razvijanju uporabniške programske opreme, ki temelji na spletnih tehnologijah:</w:t>
            </w:r>
          </w:p>
          <w:p w14:paraId="2E837E37" w14:textId="77777777" w:rsidR="003B0669" w:rsidRPr="00500D43" w:rsidRDefault="003B0669" w:rsidP="003B0669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75E0AEE7" w14:textId="2F413F17" w:rsidR="003B0669" w:rsidRPr="00500D43" w:rsidRDefault="003B0669" w:rsidP="003B0669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F162C5E" w14:textId="7D8411EA" w:rsidR="003B0669" w:rsidRPr="00500D43" w:rsidRDefault="003B0669" w:rsidP="003B0669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>Vsaj 3 leta:</w:t>
            </w:r>
          </w:p>
          <w:p w14:paraId="47A2C8BB" w14:textId="00B0D92F" w:rsidR="003B0669" w:rsidRPr="00500D43" w:rsidRDefault="003B0669" w:rsidP="003B0669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500D43" w:rsidRPr="00500D43" w14:paraId="2EC86520" w14:textId="77777777" w:rsidTr="009528AB">
        <w:tc>
          <w:tcPr>
            <w:tcW w:w="5274" w:type="dxa"/>
            <w:gridSpan w:val="2"/>
            <w:shd w:val="clear" w:color="auto" w:fill="F2F2F2"/>
          </w:tcPr>
          <w:p w14:paraId="2F9CFCB4" w14:textId="62B0CCF6" w:rsidR="003B0669" w:rsidRPr="00500D43" w:rsidRDefault="003B0669" w:rsidP="003B0669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34976347" w14:textId="17DDD5D2" w:rsidR="003B0669" w:rsidRPr="00500D43" w:rsidRDefault="003B0669" w:rsidP="003B0669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4002CD59" w14:textId="77777777" w:rsidTr="009528AB">
        <w:tc>
          <w:tcPr>
            <w:tcW w:w="5274" w:type="dxa"/>
            <w:gridSpan w:val="2"/>
            <w:shd w:val="clear" w:color="auto" w:fill="F2F2F2"/>
            <w:vAlign w:val="center"/>
          </w:tcPr>
          <w:p w14:paraId="58DC374B" w14:textId="77558940" w:rsidR="003B0669" w:rsidRPr="00500D43" w:rsidRDefault="003B0669" w:rsidP="003B0669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5BEDE12E" w14:textId="77777777" w:rsidR="003B0669" w:rsidRPr="00500D43" w:rsidRDefault="003B0669" w:rsidP="003B0669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Ime in priimek: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4FE484EA" w14:textId="77777777" w:rsidR="003B0669" w:rsidRPr="00500D43" w:rsidRDefault="003B0669" w:rsidP="003B0669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Telefonska številka: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321A8F93" w14:textId="0CCBF1BB" w:rsidR="003B0669" w:rsidRPr="00500D43" w:rsidRDefault="003B0669" w:rsidP="003B0669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Elektronski naslov: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  <w:tr w:rsidR="00500D43" w:rsidRPr="00500D43" w14:paraId="1DB2E99D" w14:textId="77777777" w:rsidTr="009528AB">
        <w:tc>
          <w:tcPr>
            <w:tcW w:w="9243" w:type="dxa"/>
            <w:gridSpan w:val="3"/>
            <w:shd w:val="clear" w:color="auto" w:fill="FFFFFF" w:themeFill="background1"/>
            <w:vAlign w:val="center"/>
          </w:tcPr>
          <w:p w14:paraId="50F69F7B" w14:textId="77777777" w:rsidR="005E20C3" w:rsidRPr="00500D43" w:rsidRDefault="005E20C3" w:rsidP="005E20C3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>Referenčni projekt</w:t>
            </w:r>
          </w:p>
          <w:p w14:paraId="468CAC18" w14:textId="52293CAD" w:rsidR="005E20C3" w:rsidRPr="00500D43" w:rsidRDefault="005E20C3" w:rsidP="005E20C3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Cs/>
                <w:lang w:val="sl-SI"/>
              </w:rPr>
              <w:t xml:space="preserve">V obdobju zadnjih 3 (treh) letih, šteto od dneva objave obvestila o tem javnem naročilu na PJN, je kot </w:t>
            </w:r>
            <w:r w:rsidRPr="00500D43">
              <w:rPr>
                <w:rFonts w:ascii="Arial" w:hAnsi="Arial" w:cs="Arial"/>
                <w:bCs/>
                <w:lang w:val="sl-SI"/>
              </w:rPr>
              <w:lastRenderedPageBreak/>
              <w:t>razvojni inženir - programer aktivno sodeloval pri razvoju vsaj enega kompleksnega informacijskega sistema:</w:t>
            </w:r>
          </w:p>
        </w:tc>
      </w:tr>
      <w:tr w:rsidR="00500D43" w:rsidRPr="00500D43" w14:paraId="7B4EFD74" w14:textId="77777777" w:rsidTr="00FF7A96">
        <w:trPr>
          <w:trHeight w:val="612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73B8FE27" w14:textId="77777777" w:rsidR="005E20C3" w:rsidRPr="00500D43" w:rsidRDefault="005E20C3" w:rsidP="005E20C3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1AFB215F" w14:textId="77777777" w:rsidR="005E20C3" w:rsidRPr="00500D43" w:rsidRDefault="005E20C3" w:rsidP="005E20C3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2F3BEF16" w14:textId="77777777" w:rsidR="005E20C3" w:rsidRPr="00500D43" w:rsidRDefault="005E20C3" w:rsidP="005E20C3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94FF3F6" w14:textId="77777777" w:rsidR="005E20C3" w:rsidRPr="00500D43" w:rsidRDefault="005E20C3" w:rsidP="005E20C3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5605789B" w14:textId="77777777" w:rsidTr="009528AB">
        <w:tc>
          <w:tcPr>
            <w:tcW w:w="5274" w:type="dxa"/>
            <w:gridSpan w:val="2"/>
            <w:shd w:val="clear" w:color="auto" w:fill="F2F2F2"/>
            <w:vAlign w:val="center"/>
          </w:tcPr>
          <w:p w14:paraId="205E4A39" w14:textId="77777777" w:rsidR="005E20C3" w:rsidRPr="00500D43" w:rsidRDefault="005E20C3" w:rsidP="005E20C3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5C522294" w14:textId="77777777" w:rsidR="005E20C3" w:rsidRPr="00500D43" w:rsidRDefault="005E20C3" w:rsidP="005E20C3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63CE69E0" w14:textId="77777777" w:rsidTr="009528AB">
        <w:trPr>
          <w:trHeight w:val="570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2AF0C147" w14:textId="77777777" w:rsidR="005E20C3" w:rsidRPr="00500D43" w:rsidRDefault="005E20C3" w:rsidP="005E20C3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71339B01" w14:textId="77777777" w:rsidR="005E20C3" w:rsidRPr="00500D43" w:rsidRDefault="005E20C3" w:rsidP="005E20C3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1B469F40" w14:textId="77777777" w:rsidTr="00297525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53C652F0" w14:textId="646B50DC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Ali gre za kompleksen informacijski sistem?</w:t>
            </w:r>
          </w:p>
        </w:tc>
        <w:tc>
          <w:tcPr>
            <w:tcW w:w="3969" w:type="dxa"/>
            <w:shd w:val="clear" w:color="auto" w:fill="auto"/>
          </w:tcPr>
          <w:p w14:paraId="7A68A31E" w14:textId="0409F519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2C7770" w:rsidRPr="00500D43" w14:paraId="335759B2" w14:textId="77777777" w:rsidTr="00297525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00C0A19A" w14:textId="77777777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790441A5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0FC19931" w14:textId="77777777" w:rsidTr="009528AB">
        <w:trPr>
          <w:trHeight w:val="881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22AEDA65" w14:textId="587E9502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Obdobje aktivnega sodelovanja pri projektu:</w:t>
            </w:r>
          </w:p>
        </w:tc>
        <w:tc>
          <w:tcPr>
            <w:tcW w:w="3969" w:type="dxa"/>
            <w:shd w:val="clear" w:color="auto" w:fill="auto"/>
          </w:tcPr>
          <w:p w14:paraId="28FD12A9" w14:textId="57B2DD61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170DA2B0" w14:textId="77777777" w:rsidTr="009528AB">
        <w:trPr>
          <w:trHeight w:val="839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7E6380E0" w14:textId="281F43D2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Kontaktne osebe referenčnega naročnika in telefonske številke ali 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A541746" w14:textId="77777777" w:rsidR="002C7770" w:rsidRPr="00500D43" w:rsidRDefault="002C7770" w:rsidP="002C7770">
            <w:pPr>
              <w:rPr>
                <w:rFonts w:ascii="Arial" w:hAnsi="Arial" w:cs="Arial"/>
                <w:bCs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</w:tbl>
    <w:p w14:paraId="589F103B" w14:textId="693E9487" w:rsidR="000B598A" w:rsidRPr="00500D43" w:rsidRDefault="000B598A" w:rsidP="00D72B20">
      <w:pPr>
        <w:rPr>
          <w:rFonts w:ascii="Arial" w:hAnsi="Arial" w:cs="Arial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678"/>
      </w:tblGrid>
      <w:tr w:rsidR="00500D43" w:rsidRPr="00500D43" w14:paraId="5E47D7E4" w14:textId="77777777" w:rsidTr="00F4063E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AC09F23" w14:textId="77777777" w:rsidR="002C6927" w:rsidRPr="00500D43" w:rsidRDefault="002C6927" w:rsidP="002C6927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ZA TOČK</w:t>
            </w:r>
            <w:r>
              <w:rPr>
                <w:rFonts w:ascii="Arial" w:hAnsi="Arial" w:cs="Arial"/>
                <w:b/>
                <w:bCs/>
                <w:lang w:val="sl-SI" w:eastAsia="sl-SI"/>
              </w:rPr>
              <w:t>E</w:t>
            </w: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 xml:space="preserve"> PO MERIL</w:t>
            </w:r>
            <w:r>
              <w:rPr>
                <w:rFonts w:ascii="Arial" w:hAnsi="Arial" w:cs="Arial"/>
                <w:b/>
                <w:bCs/>
                <w:lang w:val="sl-SI" w:eastAsia="sl-SI"/>
              </w:rPr>
              <w:t>U</w:t>
            </w: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: kakovost kadrov (Tk)</w:t>
            </w:r>
          </w:p>
          <w:p w14:paraId="42374B12" w14:textId="0F71C65E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lang w:val="sl-SI"/>
              </w:rPr>
              <w:t>Naročnik bo priznal naslednjo referenco, če iz navedene reference izhaja, da je kader aktivno sodeloval na projektu izdelave ali vzdrževanja kompleksnega informacijskega sistema, ki je zahteval poznavanje vsebin s področja pravosodja. Navedeni referenčni projekt ne sme biti isti kot je predhodno naveden pri tem kadru.</w:t>
            </w:r>
          </w:p>
        </w:tc>
      </w:tr>
      <w:tr w:rsidR="00500D43" w:rsidRPr="00500D43" w14:paraId="18334E5C" w14:textId="77777777" w:rsidTr="00F4063E">
        <w:trPr>
          <w:trHeight w:val="540"/>
        </w:trPr>
        <w:tc>
          <w:tcPr>
            <w:tcW w:w="4565" w:type="dxa"/>
            <w:shd w:val="clear" w:color="auto" w:fill="F2F2F2"/>
            <w:vAlign w:val="center"/>
          </w:tcPr>
          <w:p w14:paraId="05322451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</w:tc>
        <w:tc>
          <w:tcPr>
            <w:tcW w:w="4678" w:type="dxa"/>
            <w:shd w:val="clear" w:color="auto" w:fill="auto"/>
          </w:tcPr>
          <w:p w14:paraId="6FA7ECC6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64497867" w14:textId="77777777" w:rsidTr="00F4063E">
        <w:trPr>
          <w:trHeight w:val="433"/>
        </w:trPr>
        <w:tc>
          <w:tcPr>
            <w:tcW w:w="4565" w:type="dxa"/>
            <w:shd w:val="clear" w:color="auto" w:fill="F2F2F2"/>
            <w:vAlign w:val="center"/>
          </w:tcPr>
          <w:p w14:paraId="0351DE97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678" w:type="dxa"/>
            <w:shd w:val="clear" w:color="auto" w:fill="auto"/>
          </w:tcPr>
          <w:p w14:paraId="76D4FF0C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2212DDED" w14:textId="77777777" w:rsidTr="00F4063E">
        <w:trPr>
          <w:trHeight w:val="481"/>
        </w:trPr>
        <w:tc>
          <w:tcPr>
            <w:tcW w:w="4565" w:type="dxa"/>
            <w:shd w:val="clear" w:color="auto" w:fill="F2F2F2"/>
            <w:vAlign w:val="center"/>
          </w:tcPr>
          <w:p w14:paraId="719D00B9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678" w:type="dxa"/>
            <w:shd w:val="clear" w:color="auto" w:fill="auto"/>
          </w:tcPr>
          <w:p w14:paraId="2F31BC55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406BF4CC" w14:textId="77777777" w:rsidTr="00F4063E">
        <w:trPr>
          <w:trHeight w:val="476"/>
        </w:trPr>
        <w:tc>
          <w:tcPr>
            <w:tcW w:w="4565" w:type="dxa"/>
            <w:shd w:val="clear" w:color="auto" w:fill="F2F2F2"/>
            <w:vAlign w:val="center"/>
          </w:tcPr>
          <w:p w14:paraId="6F6390F5" w14:textId="415C6B02" w:rsidR="002C7770" w:rsidRPr="00500D43" w:rsidRDefault="002C7770" w:rsidP="002C7770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Ali gre za kompleksen informacijski sistem?</w:t>
            </w:r>
          </w:p>
        </w:tc>
        <w:tc>
          <w:tcPr>
            <w:tcW w:w="4678" w:type="dxa"/>
            <w:shd w:val="clear" w:color="auto" w:fill="auto"/>
          </w:tcPr>
          <w:p w14:paraId="59BCF0BA" w14:textId="11820232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2C7770" w:rsidRPr="00500D43" w14:paraId="6C3F5C37" w14:textId="77777777" w:rsidTr="00F4063E">
        <w:trPr>
          <w:trHeight w:val="476"/>
        </w:trPr>
        <w:tc>
          <w:tcPr>
            <w:tcW w:w="4565" w:type="dxa"/>
            <w:shd w:val="clear" w:color="auto" w:fill="F2F2F2"/>
            <w:vAlign w:val="center"/>
          </w:tcPr>
          <w:p w14:paraId="48D886CB" w14:textId="77777777" w:rsidR="002C7770" w:rsidRPr="00500D43" w:rsidRDefault="002C7770" w:rsidP="002C7770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678" w:type="dxa"/>
            <w:shd w:val="clear" w:color="auto" w:fill="auto"/>
          </w:tcPr>
          <w:p w14:paraId="35B7EE57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7C4B8232" w14:textId="77777777" w:rsidTr="00F4063E">
        <w:trPr>
          <w:trHeight w:val="346"/>
        </w:trPr>
        <w:tc>
          <w:tcPr>
            <w:tcW w:w="4565" w:type="dxa"/>
            <w:shd w:val="clear" w:color="auto" w:fill="F2F2F2"/>
            <w:vAlign w:val="center"/>
          </w:tcPr>
          <w:p w14:paraId="55C1974D" w14:textId="77777777" w:rsidR="002C7770" w:rsidRPr="00500D43" w:rsidRDefault="002C7770" w:rsidP="002C7770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4678" w:type="dxa"/>
            <w:shd w:val="clear" w:color="auto" w:fill="auto"/>
          </w:tcPr>
          <w:p w14:paraId="7ED63F68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</w:tbl>
    <w:p w14:paraId="5FC03224" w14:textId="77777777" w:rsidR="005E20C3" w:rsidRPr="00500D43" w:rsidRDefault="005E20C3" w:rsidP="00D72B20">
      <w:pPr>
        <w:rPr>
          <w:rFonts w:ascii="Arial" w:hAnsi="Arial" w:cs="Arial"/>
          <w:lang w:val="sl-SI"/>
        </w:rPr>
      </w:pPr>
    </w:p>
    <w:p w14:paraId="30ABE92C" w14:textId="26F1390E" w:rsidR="005E20C3" w:rsidRPr="00500D43" w:rsidRDefault="005E20C3" w:rsidP="005E20C3">
      <w:pPr>
        <w:rPr>
          <w:rFonts w:ascii="Arial" w:hAnsi="Arial" w:cs="Arial"/>
          <w:b/>
          <w:bCs/>
          <w:lang w:val="sl-SI"/>
        </w:rPr>
      </w:pPr>
      <w:r w:rsidRPr="00500D43">
        <w:rPr>
          <w:rFonts w:ascii="Arial" w:hAnsi="Arial" w:cs="Arial"/>
          <w:b/>
          <w:bCs/>
          <w:lang w:val="sl-SI"/>
        </w:rPr>
        <w:t>3-2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552"/>
        <w:gridCol w:w="3969"/>
      </w:tblGrid>
      <w:tr w:rsidR="00500D43" w:rsidRPr="00500D43" w14:paraId="66AABE65" w14:textId="77777777" w:rsidTr="00EC41F1">
        <w:tc>
          <w:tcPr>
            <w:tcW w:w="2722" w:type="dxa"/>
            <w:shd w:val="clear" w:color="auto" w:fill="F2F2F2"/>
            <w:vAlign w:val="center"/>
          </w:tcPr>
          <w:p w14:paraId="4E1D10C1" w14:textId="77777777" w:rsidR="005E20C3" w:rsidRPr="00500D43" w:rsidRDefault="005E20C3" w:rsidP="00F4063E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4C1898CD" w14:textId="107834BA" w:rsidR="005E20C3" w:rsidRPr="00500D43" w:rsidRDefault="005E20C3" w:rsidP="00F4063E">
            <w:pPr>
              <w:spacing w:before="120"/>
              <w:jc w:val="left"/>
              <w:rPr>
                <w:rFonts w:ascii="Arial" w:hAnsi="Arial" w:cs="Arial"/>
                <w:b/>
                <w:bCs/>
                <w:lang w:val="sl-SI"/>
              </w:rPr>
            </w:pPr>
            <w:r w:rsidRPr="00500D43">
              <w:rPr>
                <w:rFonts w:ascii="Arial" w:hAnsi="Arial" w:cs="Arial"/>
                <w:b/>
                <w:bCs/>
                <w:lang w:val="sl-SI"/>
              </w:rPr>
              <w:t xml:space="preserve">RAZVOJNI INŽENIR </w:t>
            </w:r>
            <w:r w:rsidR="001331A4" w:rsidRPr="00500D43">
              <w:rPr>
                <w:rFonts w:ascii="Arial" w:hAnsi="Arial" w:cs="Arial"/>
                <w:b/>
                <w:bCs/>
                <w:lang w:val="sl-SI"/>
              </w:rPr>
              <w:t>–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 xml:space="preserve"> PROGRAMER</w:t>
            </w:r>
            <w:r w:rsidR="001331A4" w:rsidRPr="00500D43">
              <w:rPr>
                <w:rFonts w:ascii="Arial" w:hAnsi="Arial" w:cs="Arial"/>
                <w:b/>
                <w:bCs/>
                <w:lang w:val="sl-SI"/>
              </w:rPr>
              <w:t xml:space="preserve"> 2 </w:t>
            </w:r>
          </w:p>
        </w:tc>
      </w:tr>
      <w:tr w:rsidR="00500D43" w:rsidRPr="00500D43" w14:paraId="391BDEEC" w14:textId="77777777" w:rsidTr="00EC41F1">
        <w:tc>
          <w:tcPr>
            <w:tcW w:w="2722" w:type="dxa"/>
            <w:shd w:val="clear" w:color="auto" w:fill="F2F2F2"/>
            <w:vAlign w:val="center"/>
          </w:tcPr>
          <w:p w14:paraId="3F57254C" w14:textId="77777777" w:rsidR="005E20C3" w:rsidRPr="00500D43" w:rsidRDefault="005E20C3" w:rsidP="00F4063E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 xml:space="preserve">Kader </w:t>
            </w:r>
            <w:r w:rsidRPr="00500D43">
              <w:rPr>
                <w:rFonts w:ascii="Arial" w:hAnsi="Arial" w:cs="Arial"/>
                <w:i/>
                <w:lang w:val="sl-SI"/>
              </w:rPr>
              <w:t>(ime in priimek):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0D3EB113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/>
                <w:lang w:val="sl-SI"/>
              </w:rPr>
              <w:t xml:space="preserve">    </w:t>
            </w:r>
          </w:p>
        </w:tc>
      </w:tr>
      <w:tr w:rsidR="00500D43" w:rsidRPr="00500D43" w14:paraId="608E7193" w14:textId="77777777" w:rsidTr="00EC41F1">
        <w:tc>
          <w:tcPr>
            <w:tcW w:w="2722" w:type="dxa"/>
            <w:shd w:val="clear" w:color="auto" w:fill="F2F2F2"/>
            <w:vAlign w:val="center"/>
          </w:tcPr>
          <w:p w14:paraId="7D43E656" w14:textId="77777777" w:rsidR="005E20C3" w:rsidRPr="00500D43" w:rsidRDefault="005E20C3" w:rsidP="00F4063E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>Zaposlen pri: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30E872F2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6C8B30C5" w14:textId="77777777" w:rsidTr="00F4063E">
        <w:tc>
          <w:tcPr>
            <w:tcW w:w="9243" w:type="dxa"/>
            <w:gridSpan w:val="3"/>
            <w:shd w:val="clear" w:color="auto" w:fill="F2F2F2"/>
            <w:vAlign w:val="center"/>
          </w:tcPr>
          <w:p w14:paraId="53A7EF11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Kadrovski pogoji:</w:t>
            </w:r>
          </w:p>
        </w:tc>
      </w:tr>
      <w:tr w:rsidR="00500D43" w:rsidRPr="00500D43" w14:paraId="4FEB2897" w14:textId="77777777" w:rsidTr="00F4063E">
        <w:tc>
          <w:tcPr>
            <w:tcW w:w="5274" w:type="dxa"/>
            <w:gridSpan w:val="2"/>
            <w:shd w:val="clear" w:color="auto" w:fill="F2F2F2"/>
            <w:vAlign w:val="center"/>
          </w:tcPr>
          <w:p w14:paraId="32DAEE5A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Delovne izkušnje pri razvijanju uporabniške programske opreme, ki temelji na spletnih tehnologijah:</w:t>
            </w:r>
          </w:p>
          <w:p w14:paraId="13F6C50B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7CF2025F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6B51EC5F" w14:textId="77777777" w:rsidR="005E20C3" w:rsidRPr="00500D43" w:rsidRDefault="005E20C3" w:rsidP="00F4063E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lastRenderedPageBreak/>
              <w:t>Vsaj 3 leta:</w:t>
            </w:r>
          </w:p>
          <w:p w14:paraId="40E5EE13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500D43" w:rsidRPr="00500D43" w14:paraId="139AD6E9" w14:textId="77777777" w:rsidTr="00F4063E">
        <w:tc>
          <w:tcPr>
            <w:tcW w:w="5274" w:type="dxa"/>
            <w:gridSpan w:val="2"/>
            <w:shd w:val="clear" w:color="auto" w:fill="F2F2F2"/>
          </w:tcPr>
          <w:p w14:paraId="0B8112F5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71C0FC45" w14:textId="77777777" w:rsidR="005E20C3" w:rsidRPr="00500D43" w:rsidRDefault="005E20C3" w:rsidP="00F4063E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23E59710" w14:textId="77777777" w:rsidTr="00F4063E">
        <w:tc>
          <w:tcPr>
            <w:tcW w:w="5274" w:type="dxa"/>
            <w:gridSpan w:val="2"/>
            <w:shd w:val="clear" w:color="auto" w:fill="F2F2F2"/>
            <w:vAlign w:val="center"/>
          </w:tcPr>
          <w:p w14:paraId="3633553A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6A596ED4" w14:textId="77777777" w:rsidR="005E20C3" w:rsidRPr="00500D43" w:rsidRDefault="005E20C3" w:rsidP="00F4063E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Ime in priimek: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03FDB647" w14:textId="77777777" w:rsidR="005E20C3" w:rsidRPr="00500D43" w:rsidRDefault="005E20C3" w:rsidP="00F4063E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Telefonska številka: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37466D8D" w14:textId="77777777" w:rsidR="005E20C3" w:rsidRPr="00500D43" w:rsidRDefault="005E20C3" w:rsidP="00F4063E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Elektronski naslov: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  <w:tr w:rsidR="00500D43" w:rsidRPr="00500D43" w14:paraId="32722806" w14:textId="77777777" w:rsidTr="00F4063E">
        <w:tc>
          <w:tcPr>
            <w:tcW w:w="9243" w:type="dxa"/>
            <w:gridSpan w:val="3"/>
            <w:shd w:val="clear" w:color="auto" w:fill="FFFFFF" w:themeFill="background1"/>
            <w:vAlign w:val="center"/>
          </w:tcPr>
          <w:p w14:paraId="39E0F650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>Referenčni projekt</w:t>
            </w:r>
          </w:p>
          <w:p w14:paraId="06562911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Cs/>
                <w:lang w:val="sl-SI"/>
              </w:rPr>
              <w:t>V obdobju zadnjih 3 (treh) letih, šteto od dneva objave obvestila o tem javnem naročilu na PJN, je kot razvojni inženir - programer aktivno sodeloval pri razvoju vsaj enega kompleksnega informacijskega sistema:</w:t>
            </w:r>
          </w:p>
        </w:tc>
      </w:tr>
      <w:tr w:rsidR="00500D43" w:rsidRPr="00500D43" w14:paraId="6E6E4A66" w14:textId="77777777" w:rsidTr="00F4063E">
        <w:trPr>
          <w:trHeight w:val="612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60764685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347C3C13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1D1983FD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76E947A4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246D681E" w14:textId="77777777" w:rsidTr="00F4063E">
        <w:tc>
          <w:tcPr>
            <w:tcW w:w="5274" w:type="dxa"/>
            <w:gridSpan w:val="2"/>
            <w:shd w:val="clear" w:color="auto" w:fill="F2F2F2"/>
            <w:vAlign w:val="center"/>
          </w:tcPr>
          <w:p w14:paraId="18291395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7AE0FD96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250C8DD3" w14:textId="77777777" w:rsidTr="00F4063E">
        <w:trPr>
          <w:trHeight w:val="570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14400DDC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786064EB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277E3F66" w14:textId="77777777" w:rsidTr="00F4063E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2A56D5B5" w14:textId="66D07FBE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Ali gre za kompleksen informacijski sistem?</w:t>
            </w:r>
          </w:p>
        </w:tc>
        <w:tc>
          <w:tcPr>
            <w:tcW w:w="3969" w:type="dxa"/>
            <w:shd w:val="clear" w:color="auto" w:fill="auto"/>
          </w:tcPr>
          <w:p w14:paraId="60513C2C" w14:textId="67C17B68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2C7770" w:rsidRPr="00500D43" w14:paraId="1BD79D73" w14:textId="77777777" w:rsidTr="00F4063E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6DA99444" w14:textId="77777777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1DA9F2E3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57A7E124" w14:textId="77777777" w:rsidTr="00F4063E">
        <w:trPr>
          <w:trHeight w:val="881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39BFF3FC" w14:textId="77777777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Obdobje aktivnega sodelovanja pri projektu:</w:t>
            </w:r>
          </w:p>
        </w:tc>
        <w:tc>
          <w:tcPr>
            <w:tcW w:w="3969" w:type="dxa"/>
            <w:shd w:val="clear" w:color="auto" w:fill="auto"/>
          </w:tcPr>
          <w:p w14:paraId="13FFCEA9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6CCD9F83" w14:textId="77777777" w:rsidTr="00F4063E">
        <w:trPr>
          <w:trHeight w:val="839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5E75014F" w14:textId="77777777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Kontaktne osebe referenčnega naročnika in telefonske številke ali 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9C02EBB" w14:textId="77777777" w:rsidR="002C7770" w:rsidRPr="00500D43" w:rsidRDefault="002C7770" w:rsidP="002C7770">
            <w:pPr>
              <w:rPr>
                <w:rFonts w:ascii="Arial" w:hAnsi="Arial" w:cs="Arial"/>
                <w:bCs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</w:tbl>
    <w:p w14:paraId="276D4DCA" w14:textId="77777777" w:rsidR="005E20C3" w:rsidRPr="00500D43" w:rsidRDefault="005E20C3" w:rsidP="005E20C3">
      <w:pPr>
        <w:rPr>
          <w:rFonts w:ascii="Arial" w:hAnsi="Arial" w:cs="Arial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678"/>
      </w:tblGrid>
      <w:tr w:rsidR="00500D43" w:rsidRPr="00500D43" w14:paraId="34DB9D51" w14:textId="77777777" w:rsidTr="00F4063E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AA5CD2B" w14:textId="77777777" w:rsidR="002C6927" w:rsidRPr="00500D43" w:rsidRDefault="002C6927" w:rsidP="002C6927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ZA TOČK</w:t>
            </w:r>
            <w:r>
              <w:rPr>
                <w:rFonts w:ascii="Arial" w:hAnsi="Arial" w:cs="Arial"/>
                <w:b/>
                <w:bCs/>
                <w:lang w:val="sl-SI" w:eastAsia="sl-SI"/>
              </w:rPr>
              <w:t>E</w:t>
            </w: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 xml:space="preserve"> PO MERIL</w:t>
            </w:r>
            <w:r>
              <w:rPr>
                <w:rFonts w:ascii="Arial" w:hAnsi="Arial" w:cs="Arial"/>
                <w:b/>
                <w:bCs/>
                <w:lang w:val="sl-SI" w:eastAsia="sl-SI"/>
              </w:rPr>
              <w:t>U</w:t>
            </w: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: kakovost kadrov (Tk)</w:t>
            </w:r>
          </w:p>
          <w:p w14:paraId="7A2692D3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lang w:val="sl-SI"/>
              </w:rPr>
              <w:t>Naročnik bo priznal naslednjo referenco, če iz navedene reference izhaja, da je kader aktivno sodeloval na projektu izdelave ali vzdrževanja kompleksnega informacijskega sistema, ki je zahteval poznavanje vsebin s področja pravosodja. Navedeni referenčni projekt ne sme biti isti kot je predhodno naveden pri tem kadru.</w:t>
            </w:r>
          </w:p>
        </w:tc>
      </w:tr>
      <w:tr w:rsidR="00500D43" w:rsidRPr="00500D43" w14:paraId="5D41CA8A" w14:textId="77777777" w:rsidTr="00F4063E">
        <w:trPr>
          <w:trHeight w:val="540"/>
        </w:trPr>
        <w:tc>
          <w:tcPr>
            <w:tcW w:w="4565" w:type="dxa"/>
            <w:shd w:val="clear" w:color="auto" w:fill="F2F2F2"/>
            <w:vAlign w:val="center"/>
          </w:tcPr>
          <w:p w14:paraId="682EFF38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</w:tc>
        <w:tc>
          <w:tcPr>
            <w:tcW w:w="4678" w:type="dxa"/>
            <w:shd w:val="clear" w:color="auto" w:fill="auto"/>
          </w:tcPr>
          <w:p w14:paraId="6E01FC87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38708AA5" w14:textId="77777777" w:rsidTr="00F4063E">
        <w:trPr>
          <w:trHeight w:val="433"/>
        </w:trPr>
        <w:tc>
          <w:tcPr>
            <w:tcW w:w="4565" w:type="dxa"/>
            <w:shd w:val="clear" w:color="auto" w:fill="F2F2F2"/>
            <w:vAlign w:val="center"/>
          </w:tcPr>
          <w:p w14:paraId="400407F2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678" w:type="dxa"/>
            <w:shd w:val="clear" w:color="auto" w:fill="auto"/>
          </w:tcPr>
          <w:p w14:paraId="75B19365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4F1B60FE" w14:textId="77777777" w:rsidTr="00F4063E">
        <w:trPr>
          <w:trHeight w:val="481"/>
        </w:trPr>
        <w:tc>
          <w:tcPr>
            <w:tcW w:w="4565" w:type="dxa"/>
            <w:shd w:val="clear" w:color="auto" w:fill="F2F2F2"/>
            <w:vAlign w:val="center"/>
          </w:tcPr>
          <w:p w14:paraId="5083A6A5" w14:textId="77777777" w:rsidR="005E20C3" w:rsidRPr="00500D43" w:rsidRDefault="005E20C3" w:rsidP="00F4063E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678" w:type="dxa"/>
            <w:shd w:val="clear" w:color="auto" w:fill="auto"/>
          </w:tcPr>
          <w:p w14:paraId="659CE573" w14:textId="77777777" w:rsidR="005E20C3" w:rsidRPr="00500D43" w:rsidRDefault="005E20C3" w:rsidP="00F4063E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187C6BF6" w14:textId="77777777" w:rsidTr="00F4063E">
        <w:trPr>
          <w:trHeight w:val="476"/>
        </w:trPr>
        <w:tc>
          <w:tcPr>
            <w:tcW w:w="4565" w:type="dxa"/>
            <w:shd w:val="clear" w:color="auto" w:fill="F2F2F2"/>
            <w:vAlign w:val="center"/>
          </w:tcPr>
          <w:p w14:paraId="212F7311" w14:textId="1EDBEF78" w:rsidR="002C7770" w:rsidRPr="00500D43" w:rsidRDefault="002C7770" w:rsidP="002C7770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Ali gre za kompleksen informacijski sistem?</w:t>
            </w:r>
          </w:p>
        </w:tc>
        <w:tc>
          <w:tcPr>
            <w:tcW w:w="4678" w:type="dxa"/>
            <w:shd w:val="clear" w:color="auto" w:fill="auto"/>
          </w:tcPr>
          <w:p w14:paraId="345E15F0" w14:textId="767E8B48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2C7770" w:rsidRPr="00500D43" w14:paraId="5609540F" w14:textId="77777777" w:rsidTr="00F4063E">
        <w:trPr>
          <w:trHeight w:val="476"/>
        </w:trPr>
        <w:tc>
          <w:tcPr>
            <w:tcW w:w="4565" w:type="dxa"/>
            <w:shd w:val="clear" w:color="auto" w:fill="F2F2F2"/>
            <w:vAlign w:val="center"/>
          </w:tcPr>
          <w:p w14:paraId="6864BF8C" w14:textId="77777777" w:rsidR="002C7770" w:rsidRPr="00500D43" w:rsidRDefault="002C7770" w:rsidP="002C7770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678" w:type="dxa"/>
            <w:shd w:val="clear" w:color="auto" w:fill="auto"/>
          </w:tcPr>
          <w:p w14:paraId="7C153E70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637B840B" w14:textId="77777777" w:rsidTr="00F4063E">
        <w:trPr>
          <w:trHeight w:val="346"/>
        </w:trPr>
        <w:tc>
          <w:tcPr>
            <w:tcW w:w="4565" w:type="dxa"/>
            <w:shd w:val="clear" w:color="auto" w:fill="F2F2F2"/>
            <w:vAlign w:val="center"/>
          </w:tcPr>
          <w:p w14:paraId="3EEAA994" w14:textId="77777777" w:rsidR="002C7770" w:rsidRPr="00500D43" w:rsidRDefault="002C7770" w:rsidP="002C7770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4678" w:type="dxa"/>
            <w:shd w:val="clear" w:color="auto" w:fill="auto"/>
          </w:tcPr>
          <w:p w14:paraId="4B785C58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</w:tbl>
    <w:p w14:paraId="62C1677C" w14:textId="77777777" w:rsidR="005E20C3" w:rsidRPr="00500D43" w:rsidRDefault="005E20C3" w:rsidP="00D72B20">
      <w:pPr>
        <w:rPr>
          <w:rFonts w:ascii="Arial" w:hAnsi="Arial" w:cs="Arial"/>
          <w:lang w:val="sl-SI"/>
        </w:rPr>
      </w:pPr>
    </w:p>
    <w:p w14:paraId="552ED290" w14:textId="77777777" w:rsidR="00EC41F1" w:rsidRPr="00500D43" w:rsidRDefault="00EC41F1">
      <w:pPr>
        <w:widowControl/>
        <w:suppressAutoHyphens w:val="0"/>
        <w:spacing w:line="240" w:lineRule="auto"/>
        <w:jc w:val="left"/>
        <w:rPr>
          <w:rFonts w:ascii="Arial" w:hAnsi="Arial" w:cs="Arial"/>
          <w:b/>
          <w:bCs/>
          <w:lang w:val="sl-SI"/>
        </w:rPr>
      </w:pPr>
    </w:p>
    <w:p w14:paraId="20D4EADE" w14:textId="0F432832" w:rsidR="000B598A" w:rsidRPr="00500D43" w:rsidRDefault="001D2B3B" w:rsidP="00D72B20">
      <w:pPr>
        <w:rPr>
          <w:rFonts w:ascii="Arial" w:hAnsi="Arial" w:cs="Arial"/>
          <w:b/>
          <w:bCs/>
          <w:lang w:val="sl-SI"/>
        </w:rPr>
      </w:pPr>
      <w:r w:rsidRPr="00500D43">
        <w:rPr>
          <w:rFonts w:ascii="Arial" w:hAnsi="Arial" w:cs="Arial"/>
          <w:b/>
          <w:bCs/>
          <w:lang w:val="sl-SI"/>
        </w:rPr>
        <w:t>4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552"/>
        <w:gridCol w:w="3969"/>
      </w:tblGrid>
      <w:tr w:rsidR="00500D43" w:rsidRPr="00500D43" w14:paraId="7344C984" w14:textId="77777777" w:rsidTr="00EC41F1">
        <w:tc>
          <w:tcPr>
            <w:tcW w:w="2722" w:type="dxa"/>
            <w:shd w:val="clear" w:color="auto" w:fill="F2F2F2"/>
            <w:vAlign w:val="center"/>
          </w:tcPr>
          <w:p w14:paraId="4DE160B0" w14:textId="77777777" w:rsidR="00723623" w:rsidRPr="00500D43" w:rsidRDefault="00723623" w:rsidP="006D502A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5A47102F" w14:textId="6D5A1189" w:rsidR="00723623" w:rsidRPr="00500D43" w:rsidRDefault="00723623" w:rsidP="006D502A">
            <w:pPr>
              <w:spacing w:before="120"/>
              <w:jc w:val="left"/>
              <w:rPr>
                <w:rFonts w:ascii="Arial" w:hAnsi="Arial" w:cs="Arial"/>
                <w:b/>
                <w:bCs/>
                <w:lang w:val="sl-SI"/>
              </w:rPr>
            </w:pPr>
            <w:r w:rsidRPr="00500D43">
              <w:rPr>
                <w:rFonts w:ascii="Arial" w:hAnsi="Arial" w:cs="Arial"/>
                <w:b/>
                <w:bCs/>
                <w:lang w:val="sl-SI"/>
              </w:rPr>
              <w:t>RAZVIJALEC PODATKOVNEGA NIVOJA – BAZNI PROGRAMER</w:t>
            </w:r>
          </w:p>
        </w:tc>
      </w:tr>
      <w:tr w:rsidR="00500D43" w:rsidRPr="00500D43" w14:paraId="63B69BCD" w14:textId="77777777" w:rsidTr="00EC41F1">
        <w:tc>
          <w:tcPr>
            <w:tcW w:w="2722" w:type="dxa"/>
            <w:shd w:val="clear" w:color="auto" w:fill="F2F2F2"/>
            <w:vAlign w:val="center"/>
          </w:tcPr>
          <w:p w14:paraId="30F3C31E" w14:textId="77777777" w:rsidR="00723623" w:rsidRPr="00500D43" w:rsidRDefault="00723623" w:rsidP="006D502A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 xml:space="preserve">Kader </w:t>
            </w:r>
            <w:r w:rsidRPr="00500D43">
              <w:rPr>
                <w:rFonts w:ascii="Arial" w:hAnsi="Arial" w:cs="Arial"/>
                <w:i/>
                <w:lang w:val="sl-SI"/>
              </w:rPr>
              <w:t>(ime in priimek):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12911A9C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/>
                <w:lang w:val="sl-SI"/>
              </w:rPr>
              <w:t xml:space="preserve">    </w:t>
            </w:r>
          </w:p>
        </w:tc>
      </w:tr>
      <w:tr w:rsidR="00500D43" w:rsidRPr="00500D43" w14:paraId="74041517" w14:textId="77777777" w:rsidTr="00EC41F1">
        <w:tc>
          <w:tcPr>
            <w:tcW w:w="2722" w:type="dxa"/>
            <w:shd w:val="clear" w:color="auto" w:fill="F2F2F2"/>
            <w:vAlign w:val="center"/>
          </w:tcPr>
          <w:p w14:paraId="6F83EC19" w14:textId="77777777" w:rsidR="00723623" w:rsidRPr="00500D43" w:rsidRDefault="00723623" w:rsidP="006D502A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>Zaposlen pri: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3305791D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23AC6A14" w14:textId="77777777" w:rsidTr="006D502A">
        <w:tc>
          <w:tcPr>
            <w:tcW w:w="9243" w:type="dxa"/>
            <w:gridSpan w:val="3"/>
            <w:shd w:val="clear" w:color="auto" w:fill="F2F2F2"/>
            <w:vAlign w:val="center"/>
          </w:tcPr>
          <w:p w14:paraId="5BA9FF1A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Kadrovski pogoji:</w:t>
            </w:r>
          </w:p>
        </w:tc>
      </w:tr>
      <w:tr w:rsidR="00500D43" w:rsidRPr="00500D43" w14:paraId="73E1E14E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286E4EBE" w14:textId="1EBE57D0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 xml:space="preserve">Delovne izkušnje pri </w:t>
            </w:r>
            <w:r w:rsidR="001D2B3B" w:rsidRPr="00500D43">
              <w:rPr>
                <w:rFonts w:ascii="Arial" w:hAnsi="Arial" w:cs="Arial"/>
                <w:i/>
                <w:lang w:val="sl-SI"/>
              </w:rPr>
              <w:t>programiranju v okolju baz podatkov</w:t>
            </w:r>
            <w:r w:rsidRPr="00500D43">
              <w:rPr>
                <w:rFonts w:ascii="Arial" w:hAnsi="Arial" w:cs="Arial"/>
                <w:i/>
                <w:lang w:val="sl-SI"/>
              </w:rPr>
              <w:t>:</w:t>
            </w:r>
          </w:p>
          <w:p w14:paraId="2ACFA1D2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7A7FC41C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129369AD" w14:textId="77777777" w:rsidR="00723623" w:rsidRPr="00500D43" w:rsidRDefault="00723623" w:rsidP="006D502A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>Vsaj 3 leta:</w:t>
            </w:r>
          </w:p>
          <w:p w14:paraId="3C49BCEF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500D43" w:rsidRPr="00500D43" w14:paraId="3C777301" w14:textId="77777777" w:rsidTr="006D502A">
        <w:tc>
          <w:tcPr>
            <w:tcW w:w="5274" w:type="dxa"/>
            <w:gridSpan w:val="2"/>
            <w:shd w:val="clear" w:color="auto" w:fill="F2F2F2"/>
          </w:tcPr>
          <w:p w14:paraId="3B8D6E4A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3BCCD796" w14:textId="77777777" w:rsidR="00723623" w:rsidRPr="00500D43" w:rsidRDefault="00723623" w:rsidP="006D502A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2A09411D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4D83BB37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51B1FC41" w14:textId="77777777" w:rsidR="00723623" w:rsidRPr="00500D43" w:rsidRDefault="00723623" w:rsidP="006D502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Ime in priimek: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34272A32" w14:textId="77777777" w:rsidR="00723623" w:rsidRPr="00500D43" w:rsidRDefault="00723623" w:rsidP="006D502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Telefonska številka: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5D8A9F2C" w14:textId="77777777" w:rsidR="00723623" w:rsidRPr="00500D43" w:rsidRDefault="00723623" w:rsidP="006D502A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Elektronski naslov: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  <w:tr w:rsidR="00500D43" w:rsidRPr="00500D43" w14:paraId="646C7CF9" w14:textId="77777777" w:rsidTr="006D502A">
        <w:tc>
          <w:tcPr>
            <w:tcW w:w="9243" w:type="dxa"/>
            <w:gridSpan w:val="3"/>
            <w:shd w:val="clear" w:color="auto" w:fill="FFFFFF" w:themeFill="background1"/>
            <w:vAlign w:val="center"/>
          </w:tcPr>
          <w:p w14:paraId="4013BF1D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>Referenčni projekt</w:t>
            </w:r>
          </w:p>
          <w:p w14:paraId="5097A39C" w14:textId="231A6DDC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Cs/>
                <w:lang w:val="sl-SI"/>
              </w:rPr>
              <w:t xml:space="preserve">V obdobju zadnjih 3 (treh) letih, šteto od dneva objave obvestila o tem javnem naročilu na PJN, je kot </w:t>
            </w:r>
            <w:r w:rsidR="001D2B3B" w:rsidRPr="00500D43">
              <w:rPr>
                <w:rFonts w:ascii="Arial" w:hAnsi="Arial" w:cs="Arial"/>
                <w:bCs/>
                <w:lang w:val="sl-SI"/>
              </w:rPr>
              <w:t xml:space="preserve">administrator podatkovne baze </w:t>
            </w:r>
            <w:r w:rsidRPr="00500D43">
              <w:rPr>
                <w:rFonts w:ascii="Arial" w:hAnsi="Arial" w:cs="Arial"/>
                <w:bCs/>
                <w:lang w:val="sl-SI"/>
              </w:rPr>
              <w:t>aktivno sodeloval pri razvoju vsaj enega kompleksnega informacijskega sistema:</w:t>
            </w:r>
          </w:p>
        </w:tc>
      </w:tr>
      <w:tr w:rsidR="00500D43" w:rsidRPr="00500D43" w14:paraId="28453BF8" w14:textId="77777777" w:rsidTr="006D502A">
        <w:trPr>
          <w:trHeight w:val="612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31034C7A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6699AD00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308EBA2F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6E89671A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675B70C5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031A65C0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26BE2342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6ED4DD2A" w14:textId="77777777" w:rsidTr="006D502A">
        <w:trPr>
          <w:trHeight w:val="570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3A022596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7F68B42B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343B0527" w14:textId="77777777" w:rsidTr="006D502A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7515A030" w14:textId="3DB8E341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Ali gre za kompleksen informacijski sistem?</w:t>
            </w:r>
          </w:p>
        </w:tc>
        <w:tc>
          <w:tcPr>
            <w:tcW w:w="3969" w:type="dxa"/>
            <w:shd w:val="clear" w:color="auto" w:fill="auto"/>
          </w:tcPr>
          <w:p w14:paraId="59AF46C6" w14:textId="78F30EAD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2C7770" w:rsidRPr="00500D43" w14:paraId="19CB3E6E" w14:textId="77777777" w:rsidTr="006D502A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773584B9" w14:textId="77777777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5B319FC5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173B5378" w14:textId="77777777" w:rsidTr="006D502A">
        <w:trPr>
          <w:trHeight w:val="881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2526D116" w14:textId="77777777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Obdobje aktivnega sodelovanja pri projektu:</w:t>
            </w:r>
          </w:p>
        </w:tc>
        <w:tc>
          <w:tcPr>
            <w:tcW w:w="3969" w:type="dxa"/>
            <w:shd w:val="clear" w:color="auto" w:fill="auto"/>
          </w:tcPr>
          <w:p w14:paraId="5D300BA3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4CF69E2B" w14:textId="77777777" w:rsidTr="006D502A">
        <w:trPr>
          <w:trHeight w:val="839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59FDE19B" w14:textId="77777777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Kontaktne osebe referenčnega naročnika in telefonske številke ali 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7BC4EE4B" w14:textId="77777777" w:rsidR="002C7770" w:rsidRPr="00500D43" w:rsidRDefault="002C7770" w:rsidP="002C7770">
            <w:pPr>
              <w:rPr>
                <w:rFonts w:ascii="Arial" w:hAnsi="Arial" w:cs="Arial"/>
                <w:bCs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</w:tbl>
    <w:p w14:paraId="2C1EB941" w14:textId="77777777" w:rsidR="00723623" w:rsidRPr="00500D43" w:rsidRDefault="00723623" w:rsidP="00723623">
      <w:pPr>
        <w:rPr>
          <w:rFonts w:ascii="Arial" w:hAnsi="Arial" w:cs="Arial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678"/>
      </w:tblGrid>
      <w:tr w:rsidR="00500D43" w:rsidRPr="00500D43" w14:paraId="50AD77FE" w14:textId="77777777" w:rsidTr="006D502A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5BCC117" w14:textId="77777777" w:rsidR="002C6927" w:rsidRPr="00500D43" w:rsidRDefault="002C6927" w:rsidP="002C6927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ZA TOČK</w:t>
            </w:r>
            <w:r>
              <w:rPr>
                <w:rFonts w:ascii="Arial" w:hAnsi="Arial" w:cs="Arial"/>
                <w:b/>
                <w:bCs/>
                <w:lang w:val="sl-SI" w:eastAsia="sl-SI"/>
              </w:rPr>
              <w:t>E</w:t>
            </w: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 xml:space="preserve"> PO MERIL</w:t>
            </w:r>
            <w:r>
              <w:rPr>
                <w:rFonts w:ascii="Arial" w:hAnsi="Arial" w:cs="Arial"/>
                <w:b/>
                <w:bCs/>
                <w:lang w:val="sl-SI" w:eastAsia="sl-SI"/>
              </w:rPr>
              <w:t>U</w:t>
            </w: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: kakovost kadrov (Tk)</w:t>
            </w:r>
          </w:p>
          <w:p w14:paraId="24970527" w14:textId="57DD7BEE" w:rsidR="00723623" w:rsidRPr="00500D43" w:rsidRDefault="00C82733" w:rsidP="006D502A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lang w:val="sl-SI"/>
              </w:rPr>
              <w:t>Naročnik bo priznal naslednjo referenco, če iz navedene reference izhaja, da je kader aktivno sodeloval na projektu izdelave ali vzdrževanja kompleksnega informacijskega sistema, ki je zahteval poznavanje vsebin s področja pravosodja. Navedeni referenčni projekt ne sme biti isti kot je predhodno naveden pri tem kadru.</w:t>
            </w:r>
          </w:p>
        </w:tc>
      </w:tr>
      <w:tr w:rsidR="00500D43" w:rsidRPr="00500D43" w14:paraId="25BE4CD6" w14:textId="77777777" w:rsidTr="006D502A">
        <w:trPr>
          <w:trHeight w:val="540"/>
        </w:trPr>
        <w:tc>
          <w:tcPr>
            <w:tcW w:w="4565" w:type="dxa"/>
            <w:shd w:val="clear" w:color="auto" w:fill="F2F2F2"/>
            <w:vAlign w:val="center"/>
          </w:tcPr>
          <w:p w14:paraId="29E12869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lastRenderedPageBreak/>
              <w:t>Naziv referenčnega projekta:</w:t>
            </w:r>
          </w:p>
        </w:tc>
        <w:tc>
          <w:tcPr>
            <w:tcW w:w="4678" w:type="dxa"/>
            <w:shd w:val="clear" w:color="auto" w:fill="auto"/>
          </w:tcPr>
          <w:p w14:paraId="3DD81584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02561CBD" w14:textId="77777777" w:rsidTr="006D502A">
        <w:trPr>
          <w:trHeight w:val="433"/>
        </w:trPr>
        <w:tc>
          <w:tcPr>
            <w:tcW w:w="4565" w:type="dxa"/>
            <w:shd w:val="clear" w:color="auto" w:fill="F2F2F2"/>
            <w:vAlign w:val="center"/>
          </w:tcPr>
          <w:p w14:paraId="10966617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678" w:type="dxa"/>
            <w:shd w:val="clear" w:color="auto" w:fill="auto"/>
          </w:tcPr>
          <w:p w14:paraId="74D74A9B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328CFD8D" w14:textId="77777777" w:rsidTr="006D502A">
        <w:trPr>
          <w:trHeight w:val="481"/>
        </w:trPr>
        <w:tc>
          <w:tcPr>
            <w:tcW w:w="4565" w:type="dxa"/>
            <w:shd w:val="clear" w:color="auto" w:fill="F2F2F2"/>
            <w:vAlign w:val="center"/>
          </w:tcPr>
          <w:p w14:paraId="3C993F06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678" w:type="dxa"/>
            <w:shd w:val="clear" w:color="auto" w:fill="auto"/>
          </w:tcPr>
          <w:p w14:paraId="5E13A425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6181A0A2" w14:textId="77777777" w:rsidTr="006D502A">
        <w:trPr>
          <w:trHeight w:val="476"/>
        </w:trPr>
        <w:tc>
          <w:tcPr>
            <w:tcW w:w="4565" w:type="dxa"/>
            <w:shd w:val="clear" w:color="auto" w:fill="F2F2F2"/>
            <w:vAlign w:val="center"/>
          </w:tcPr>
          <w:p w14:paraId="3FB89825" w14:textId="35510A8C" w:rsidR="002C7770" w:rsidRPr="00500D43" w:rsidRDefault="002C7770" w:rsidP="002C7770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Ali gre za kompleksen informacijski sistem?</w:t>
            </w:r>
          </w:p>
        </w:tc>
        <w:tc>
          <w:tcPr>
            <w:tcW w:w="4678" w:type="dxa"/>
            <w:shd w:val="clear" w:color="auto" w:fill="auto"/>
          </w:tcPr>
          <w:p w14:paraId="27B18D2C" w14:textId="010E75A7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2C7770" w:rsidRPr="00500D43" w14:paraId="08043591" w14:textId="77777777" w:rsidTr="006D502A">
        <w:trPr>
          <w:trHeight w:val="476"/>
        </w:trPr>
        <w:tc>
          <w:tcPr>
            <w:tcW w:w="4565" w:type="dxa"/>
            <w:shd w:val="clear" w:color="auto" w:fill="F2F2F2"/>
            <w:vAlign w:val="center"/>
          </w:tcPr>
          <w:p w14:paraId="65E7E974" w14:textId="77777777" w:rsidR="002C7770" w:rsidRPr="00500D43" w:rsidRDefault="002C7770" w:rsidP="002C7770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678" w:type="dxa"/>
            <w:shd w:val="clear" w:color="auto" w:fill="auto"/>
          </w:tcPr>
          <w:p w14:paraId="0CF4022D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7028A914" w14:textId="77777777" w:rsidTr="006D502A">
        <w:trPr>
          <w:trHeight w:val="346"/>
        </w:trPr>
        <w:tc>
          <w:tcPr>
            <w:tcW w:w="4565" w:type="dxa"/>
            <w:shd w:val="clear" w:color="auto" w:fill="F2F2F2"/>
            <w:vAlign w:val="center"/>
          </w:tcPr>
          <w:p w14:paraId="2487BE84" w14:textId="77777777" w:rsidR="002C7770" w:rsidRPr="00500D43" w:rsidRDefault="002C7770" w:rsidP="002C7770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4678" w:type="dxa"/>
            <w:shd w:val="clear" w:color="auto" w:fill="auto"/>
          </w:tcPr>
          <w:p w14:paraId="06A48255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</w:tbl>
    <w:p w14:paraId="616A80F0" w14:textId="77777777" w:rsidR="00723623" w:rsidRPr="00500D43" w:rsidRDefault="00723623" w:rsidP="00D72B20">
      <w:pPr>
        <w:rPr>
          <w:rFonts w:ascii="Arial" w:hAnsi="Arial" w:cs="Arial"/>
          <w:lang w:val="sl-SI"/>
        </w:rPr>
      </w:pPr>
    </w:p>
    <w:p w14:paraId="2ED2936F" w14:textId="325111E1" w:rsidR="00EC41F1" w:rsidRPr="00500D43" w:rsidRDefault="00EC41F1">
      <w:pPr>
        <w:widowControl/>
        <w:suppressAutoHyphens w:val="0"/>
        <w:spacing w:line="240" w:lineRule="auto"/>
        <w:jc w:val="left"/>
        <w:rPr>
          <w:rFonts w:ascii="Arial" w:hAnsi="Arial" w:cs="Arial"/>
          <w:b/>
          <w:bCs/>
          <w:lang w:val="sl-SI"/>
        </w:rPr>
      </w:pPr>
    </w:p>
    <w:p w14:paraId="28985FDB" w14:textId="5CA1309B" w:rsidR="001D2B3B" w:rsidRPr="00500D43" w:rsidRDefault="001D2B3B" w:rsidP="00D72B20">
      <w:pPr>
        <w:rPr>
          <w:rFonts w:ascii="Arial" w:hAnsi="Arial" w:cs="Arial"/>
          <w:b/>
          <w:bCs/>
          <w:lang w:val="sl-SI"/>
        </w:rPr>
      </w:pPr>
      <w:r w:rsidRPr="00500D43">
        <w:rPr>
          <w:rFonts w:ascii="Arial" w:hAnsi="Arial" w:cs="Arial"/>
          <w:b/>
          <w:bCs/>
          <w:lang w:val="sl-SI"/>
        </w:rPr>
        <w:t>5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552"/>
        <w:gridCol w:w="3969"/>
      </w:tblGrid>
      <w:tr w:rsidR="00500D43" w:rsidRPr="00500D43" w14:paraId="29785E0C" w14:textId="77777777" w:rsidTr="00EC41F1">
        <w:tc>
          <w:tcPr>
            <w:tcW w:w="2722" w:type="dxa"/>
            <w:shd w:val="clear" w:color="auto" w:fill="F2F2F2"/>
            <w:vAlign w:val="center"/>
          </w:tcPr>
          <w:p w14:paraId="410233CD" w14:textId="77777777" w:rsidR="00723623" w:rsidRPr="00500D43" w:rsidRDefault="00723623" w:rsidP="006D502A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0C8A1C9D" w14:textId="45BE6EC1" w:rsidR="00723623" w:rsidRPr="00500D43" w:rsidRDefault="001D2B3B" w:rsidP="006D502A">
            <w:pPr>
              <w:spacing w:before="120"/>
              <w:jc w:val="left"/>
              <w:rPr>
                <w:rFonts w:ascii="Arial" w:hAnsi="Arial" w:cs="Arial"/>
                <w:b/>
                <w:bCs/>
                <w:lang w:val="sl-SI"/>
              </w:rPr>
            </w:pPr>
            <w:r w:rsidRPr="00500D43">
              <w:rPr>
                <w:rFonts w:ascii="Arial" w:hAnsi="Arial" w:cs="Arial"/>
                <w:b/>
                <w:bCs/>
                <w:lang w:val="sl-SI"/>
              </w:rPr>
              <w:t>ADMINISTRATOR PODATKOVNE BAZE</w:t>
            </w:r>
          </w:p>
        </w:tc>
      </w:tr>
      <w:tr w:rsidR="00500D43" w:rsidRPr="00500D43" w14:paraId="62E72D3F" w14:textId="77777777" w:rsidTr="00EC41F1">
        <w:trPr>
          <w:trHeight w:val="411"/>
        </w:trPr>
        <w:tc>
          <w:tcPr>
            <w:tcW w:w="2722" w:type="dxa"/>
            <w:shd w:val="clear" w:color="auto" w:fill="F2F2F2"/>
            <w:vAlign w:val="center"/>
          </w:tcPr>
          <w:p w14:paraId="09BCAFE1" w14:textId="77777777" w:rsidR="00723623" w:rsidRPr="00500D43" w:rsidRDefault="00723623" w:rsidP="006D502A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 xml:space="preserve">Kader </w:t>
            </w:r>
            <w:r w:rsidRPr="00500D43">
              <w:rPr>
                <w:rFonts w:ascii="Arial" w:hAnsi="Arial" w:cs="Arial"/>
                <w:i/>
                <w:lang w:val="sl-SI"/>
              </w:rPr>
              <w:t>(ime in priimek):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26B40316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/>
                <w:lang w:val="sl-SI"/>
              </w:rPr>
              <w:t xml:space="preserve">    </w:t>
            </w:r>
          </w:p>
        </w:tc>
      </w:tr>
      <w:tr w:rsidR="00500D43" w:rsidRPr="00500D43" w14:paraId="5DC5A995" w14:textId="77777777" w:rsidTr="00EC41F1">
        <w:trPr>
          <w:trHeight w:val="458"/>
        </w:trPr>
        <w:tc>
          <w:tcPr>
            <w:tcW w:w="2722" w:type="dxa"/>
            <w:shd w:val="clear" w:color="auto" w:fill="F2F2F2"/>
            <w:vAlign w:val="center"/>
          </w:tcPr>
          <w:p w14:paraId="59BFA3F3" w14:textId="77777777" w:rsidR="00723623" w:rsidRPr="00500D43" w:rsidRDefault="00723623" w:rsidP="006D502A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>Zaposlen pri: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280187DB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58CB55A8" w14:textId="77777777" w:rsidTr="006D502A">
        <w:tc>
          <w:tcPr>
            <w:tcW w:w="9243" w:type="dxa"/>
            <w:gridSpan w:val="3"/>
            <w:shd w:val="clear" w:color="auto" w:fill="F2F2F2"/>
            <w:vAlign w:val="center"/>
          </w:tcPr>
          <w:p w14:paraId="0307AED8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Kadrovski pogoji:</w:t>
            </w:r>
          </w:p>
        </w:tc>
      </w:tr>
      <w:tr w:rsidR="00500D43" w:rsidRPr="00500D43" w14:paraId="2993516D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0BA1E8ED" w14:textId="30694878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 xml:space="preserve">Delovne izkušnje pri </w:t>
            </w:r>
            <w:r w:rsidR="001D2B3B" w:rsidRPr="00500D43">
              <w:rPr>
                <w:rFonts w:ascii="Arial" w:hAnsi="Arial" w:cs="Arial"/>
                <w:i/>
                <w:lang w:val="sl-SI"/>
              </w:rPr>
              <w:t>administraciji in upravljanju z bazami podatkov</w:t>
            </w:r>
            <w:r w:rsidRPr="00500D43">
              <w:rPr>
                <w:rFonts w:ascii="Arial" w:hAnsi="Arial" w:cs="Arial"/>
                <w:i/>
                <w:lang w:val="sl-SI"/>
              </w:rPr>
              <w:t>:</w:t>
            </w:r>
          </w:p>
          <w:p w14:paraId="5D717CE0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65D080BA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0AE75A3B" w14:textId="190D4562" w:rsidR="00723623" w:rsidRPr="00500D43" w:rsidRDefault="00723623" w:rsidP="006D502A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Vsaj </w:t>
            </w:r>
            <w:r w:rsidR="001D2B3B" w:rsidRPr="00500D43">
              <w:rPr>
                <w:rFonts w:ascii="Arial" w:hAnsi="Arial" w:cs="Arial"/>
                <w:lang w:val="sl-SI"/>
              </w:rPr>
              <w:t>5</w:t>
            </w:r>
            <w:r w:rsidRPr="00500D43">
              <w:rPr>
                <w:rFonts w:ascii="Arial" w:hAnsi="Arial" w:cs="Arial"/>
                <w:lang w:val="sl-SI"/>
              </w:rPr>
              <w:t xml:space="preserve"> let:</w:t>
            </w:r>
          </w:p>
          <w:p w14:paraId="687D4A2B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500D43" w:rsidRPr="00500D43" w14:paraId="50E9B03B" w14:textId="77777777" w:rsidTr="006D502A">
        <w:tc>
          <w:tcPr>
            <w:tcW w:w="5274" w:type="dxa"/>
            <w:gridSpan w:val="2"/>
            <w:shd w:val="clear" w:color="auto" w:fill="F2F2F2"/>
          </w:tcPr>
          <w:p w14:paraId="13A79B77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2003E80B" w14:textId="77777777" w:rsidR="00723623" w:rsidRPr="00500D43" w:rsidRDefault="00723623" w:rsidP="006D502A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082ACA99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301AB727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0BF12658" w14:textId="77777777" w:rsidR="00723623" w:rsidRPr="00500D43" w:rsidRDefault="00723623" w:rsidP="006D502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Ime in priimek: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3D58A2E9" w14:textId="77777777" w:rsidR="00723623" w:rsidRPr="00500D43" w:rsidRDefault="00723623" w:rsidP="006D502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Telefonska številka: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0C6E8D2E" w14:textId="77777777" w:rsidR="00723623" w:rsidRPr="00500D43" w:rsidRDefault="00723623" w:rsidP="006D502A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Elektronski naslov: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  <w:tr w:rsidR="00500D43" w:rsidRPr="00500D43" w14:paraId="7AC53FC4" w14:textId="77777777" w:rsidTr="006D502A">
        <w:tc>
          <w:tcPr>
            <w:tcW w:w="9243" w:type="dxa"/>
            <w:gridSpan w:val="3"/>
            <w:shd w:val="clear" w:color="auto" w:fill="FFFFFF" w:themeFill="background1"/>
            <w:vAlign w:val="center"/>
          </w:tcPr>
          <w:p w14:paraId="6CAAFB7D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>Referenčni projekt</w:t>
            </w:r>
          </w:p>
          <w:p w14:paraId="767ED52E" w14:textId="7707852C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Cs/>
                <w:lang w:val="sl-SI"/>
              </w:rPr>
              <w:t xml:space="preserve">V obdobju zadnjih 3 (treh) letih, šteto od dneva objave obvestila o tem javnem naročilu na PJN, je kot </w:t>
            </w:r>
            <w:r w:rsidR="001D2B3B" w:rsidRPr="00500D43">
              <w:rPr>
                <w:rFonts w:ascii="Arial" w:hAnsi="Arial" w:cs="Arial"/>
                <w:bCs/>
                <w:lang w:val="sl-SI"/>
              </w:rPr>
              <w:t xml:space="preserve">administrator podatkovne baze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aktivno </w:t>
            </w:r>
            <w:r w:rsidR="001D2B3B" w:rsidRPr="00500D43">
              <w:rPr>
                <w:rFonts w:ascii="Arial" w:hAnsi="Arial" w:cs="Arial"/>
                <w:bCs/>
                <w:lang w:val="sl-SI"/>
              </w:rPr>
              <w:t>sodeloval v vlogi administratorja podatkovne baze pri razvoju in vzdrževanju vsaj enega kompleksnega informacijskega sistema</w:t>
            </w:r>
            <w:r w:rsidRPr="00500D43">
              <w:rPr>
                <w:rFonts w:ascii="Arial" w:hAnsi="Arial" w:cs="Arial"/>
                <w:bCs/>
                <w:lang w:val="sl-SI"/>
              </w:rPr>
              <w:t>:</w:t>
            </w:r>
          </w:p>
        </w:tc>
      </w:tr>
      <w:tr w:rsidR="00500D43" w:rsidRPr="00500D43" w14:paraId="1BD3A9C6" w14:textId="77777777" w:rsidTr="006D502A">
        <w:trPr>
          <w:trHeight w:val="612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7C2C3E5B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48612883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525C0261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2ED42672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7C3C4126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2224D9E9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7AC89655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0AFA0B4F" w14:textId="77777777" w:rsidTr="006D502A">
        <w:trPr>
          <w:trHeight w:val="570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2E9C3BD4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3AAFF295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12910E68" w14:textId="77777777" w:rsidTr="006D502A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2EF00FDD" w14:textId="75576C16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Ali gre za kompleksen informacijski sistem?</w:t>
            </w:r>
          </w:p>
        </w:tc>
        <w:tc>
          <w:tcPr>
            <w:tcW w:w="3969" w:type="dxa"/>
            <w:shd w:val="clear" w:color="auto" w:fill="auto"/>
          </w:tcPr>
          <w:p w14:paraId="4A9D60A2" w14:textId="35DA7D8E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2C7770" w:rsidRPr="00500D43" w14:paraId="23D0812E" w14:textId="77777777" w:rsidTr="006D502A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35908C9F" w14:textId="77777777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056F8F13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44DE055C" w14:textId="77777777" w:rsidTr="006D502A">
        <w:trPr>
          <w:trHeight w:val="881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10F87ACF" w14:textId="77777777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lastRenderedPageBreak/>
              <w:t>Obdobje aktivnega sodelovanja pri projektu:</w:t>
            </w:r>
          </w:p>
        </w:tc>
        <w:tc>
          <w:tcPr>
            <w:tcW w:w="3969" w:type="dxa"/>
            <w:shd w:val="clear" w:color="auto" w:fill="auto"/>
          </w:tcPr>
          <w:p w14:paraId="278C1A69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16054C6E" w14:textId="77777777" w:rsidTr="006D502A">
        <w:trPr>
          <w:trHeight w:val="839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148084C0" w14:textId="77777777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Kontaktne osebe referenčnega naročnika in telefonske številke ali 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21716390" w14:textId="77777777" w:rsidR="002C7770" w:rsidRPr="00500D43" w:rsidRDefault="002C7770" w:rsidP="002C7770">
            <w:pPr>
              <w:rPr>
                <w:rFonts w:ascii="Arial" w:hAnsi="Arial" w:cs="Arial"/>
                <w:bCs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</w:tbl>
    <w:p w14:paraId="6451C584" w14:textId="77777777" w:rsidR="00723623" w:rsidRPr="00500D43" w:rsidRDefault="00723623" w:rsidP="00723623">
      <w:pPr>
        <w:rPr>
          <w:rFonts w:ascii="Arial" w:hAnsi="Arial" w:cs="Arial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678"/>
      </w:tblGrid>
      <w:tr w:rsidR="00500D43" w:rsidRPr="00500D43" w14:paraId="1B78F4C6" w14:textId="77777777" w:rsidTr="006D502A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5485A5C" w14:textId="77777777" w:rsidR="002C6927" w:rsidRPr="00500D43" w:rsidRDefault="002C6927" w:rsidP="002C6927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ZA TOČK</w:t>
            </w:r>
            <w:r>
              <w:rPr>
                <w:rFonts w:ascii="Arial" w:hAnsi="Arial" w:cs="Arial"/>
                <w:b/>
                <w:bCs/>
                <w:lang w:val="sl-SI" w:eastAsia="sl-SI"/>
              </w:rPr>
              <w:t>E</w:t>
            </w: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 xml:space="preserve"> PO MERIL</w:t>
            </w:r>
            <w:r>
              <w:rPr>
                <w:rFonts w:ascii="Arial" w:hAnsi="Arial" w:cs="Arial"/>
                <w:b/>
                <w:bCs/>
                <w:lang w:val="sl-SI" w:eastAsia="sl-SI"/>
              </w:rPr>
              <w:t>U</w:t>
            </w: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: kakovost kadrov (Tk)</w:t>
            </w:r>
          </w:p>
          <w:p w14:paraId="6E144A72" w14:textId="746F695E" w:rsidR="00723623" w:rsidRPr="00500D43" w:rsidRDefault="00C82733" w:rsidP="006D502A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lang w:val="sl-SI"/>
              </w:rPr>
              <w:t>Naročnik bo priznal naslednjo referenco, če iz navedene reference izhaja, da je kader aktivno sodeloval na projektu izdelave ali vzdrževanja kompleksnega informacijskega sistema, ki je zahteval poznavanje vsebin s področja pravosodja. Navedeni referenčni projekt ne sme biti isti kot je predhodno naveden pri tem kadru.</w:t>
            </w:r>
          </w:p>
        </w:tc>
      </w:tr>
      <w:tr w:rsidR="00500D43" w:rsidRPr="00500D43" w14:paraId="512A03DF" w14:textId="77777777" w:rsidTr="006D502A">
        <w:trPr>
          <w:trHeight w:val="540"/>
        </w:trPr>
        <w:tc>
          <w:tcPr>
            <w:tcW w:w="4565" w:type="dxa"/>
            <w:shd w:val="clear" w:color="auto" w:fill="F2F2F2"/>
            <w:vAlign w:val="center"/>
          </w:tcPr>
          <w:p w14:paraId="0A52FF10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</w:tc>
        <w:tc>
          <w:tcPr>
            <w:tcW w:w="4678" w:type="dxa"/>
            <w:shd w:val="clear" w:color="auto" w:fill="auto"/>
          </w:tcPr>
          <w:p w14:paraId="2D0FC5F5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343B53B7" w14:textId="77777777" w:rsidTr="006D502A">
        <w:trPr>
          <w:trHeight w:val="433"/>
        </w:trPr>
        <w:tc>
          <w:tcPr>
            <w:tcW w:w="4565" w:type="dxa"/>
            <w:shd w:val="clear" w:color="auto" w:fill="F2F2F2"/>
            <w:vAlign w:val="center"/>
          </w:tcPr>
          <w:p w14:paraId="53E360DF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678" w:type="dxa"/>
            <w:shd w:val="clear" w:color="auto" w:fill="auto"/>
          </w:tcPr>
          <w:p w14:paraId="55082334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393B988F" w14:textId="77777777" w:rsidTr="006D502A">
        <w:trPr>
          <w:trHeight w:val="481"/>
        </w:trPr>
        <w:tc>
          <w:tcPr>
            <w:tcW w:w="4565" w:type="dxa"/>
            <w:shd w:val="clear" w:color="auto" w:fill="F2F2F2"/>
            <w:vAlign w:val="center"/>
          </w:tcPr>
          <w:p w14:paraId="63075471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4678" w:type="dxa"/>
            <w:shd w:val="clear" w:color="auto" w:fill="auto"/>
          </w:tcPr>
          <w:p w14:paraId="2B3F5F66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2CCC988D" w14:textId="77777777" w:rsidTr="006D502A">
        <w:trPr>
          <w:trHeight w:val="476"/>
        </w:trPr>
        <w:tc>
          <w:tcPr>
            <w:tcW w:w="4565" w:type="dxa"/>
            <w:shd w:val="clear" w:color="auto" w:fill="F2F2F2"/>
            <w:vAlign w:val="center"/>
          </w:tcPr>
          <w:p w14:paraId="3404A1DD" w14:textId="53C1AA50" w:rsidR="002C7770" w:rsidRPr="00500D43" w:rsidRDefault="002C7770" w:rsidP="002C7770">
            <w:pPr>
              <w:jc w:val="left"/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Ali gre za kompleksen informacijski sistem?</w:t>
            </w:r>
          </w:p>
        </w:tc>
        <w:tc>
          <w:tcPr>
            <w:tcW w:w="4678" w:type="dxa"/>
            <w:shd w:val="clear" w:color="auto" w:fill="auto"/>
          </w:tcPr>
          <w:p w14:paraId="30C265EA" w14:textId="47AFA0FE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2C7770" w:rsidRPr="00500D43" w14:paraId="3AA19CFB" w14:textId="77777777" w:rsidTr="006D502A">
        <w:trPr>
          <w:trHeight w:val="476"/>
        </w:trPr>
        <w:tc>
          <w:tcPr>
            <w:tcW w:w="4565" w:type="dxa"/>
            <w:shd w:val="clear" w:color="auto" w:fill="F2F2F2"/>
            <w:vAlign w:val="center"/>
          </w:tcPr>
          <w:p w14:paraId="3E586AE2" w14:textId="77777777" w:rsidR="002C7770" w:rsidRPr="00500D43" w:rsidRDefault="002C7770" w:rsidP="002C7770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678" w:type="dxa"/>
            <w:shd w:val="clear" w:color="auto" w:fill="auto"/>
          </w:tcPr>
          <w:p w14:paraId="61093E23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50FBB01D" w14:textId="77777777" w:rsidTr="006D502A">
        <w:trPr>
          <w:trHeight w:val="346"/>
        </w:trPr>
        <w:tc>
          <w:tcPr>
            <w:tcW w:w="4565" w:type="dxa"/>
            <w:shd w:val="clear" w:color="auto" w:fill="F2F2F2"/>
            <w:vAlign w:val="center"/>
          </w:tcPr>
          <w:p w14:paraId="651021F9" w14:textId="77777777" w:rsidR="002C7770" w:rsidRPr="00500D43" w:rsidRDefault="002C7770" w:rsidP="002C7770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4678" w:type="dxa"/>
            <w:shd w:val="clear" w:color="auto" w:fill="auto"/>
          </w:tcPr>
          <w:p w14:paraId="36F430AA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</w:tbl>
    <w:p w14:paraId="79BF7541" w14:textId="77777777" w:rsidR="00723623" w:rsidRPr="00500D43" w:rsidRDefault="00723623" w:rsidP="00D72B20">
      <w:pPr>
        <w:rPr>
          <w:rFonts w:ascii="Arial" w:hAnsi="Arial" w:cs="Arial"/>
          <w:lang w:val="sl-SI"/>
        </w:rPr>
      </w:pPr>
    </w:p>
    <w:p w14:paraId="789D8518" w14:textId="77777777" w:rsidR="00EC41F1" w:rsidRPr="00500D43" w:rsidRDefault="00EC41F1">
      <w:pPr>
        <w:widowControl/>
        <w:suppressAutoHyphens w:val="0"/>
        <w:spacing w:line="240" w:lineRule="auto"/>
        <w:jc w:val="left"/>
        <w:rPr>
          <w:rFonts w:ascii="Arial" w:hAnsi="Arial" w:cs="Arial"/>
          <w:b/>
          <w:bCs/>
          <w:lang w:val="sl-SI"/>
        </w:rPr>
      </w:pPr>
      <w:r w:rsidRPr="00500D43">
        <w:rPr>
          <w:rFonts w:ascii="Arial" w:hAnsi="Arial" w:cs="Arial"/>
          <w:b/>
          <w:bCs/>
          <w:lang w:val="sl-SI"/>
        </w:rPr>
        <w:br w:type="page"/>
      </w:r>
    </w:p>
    <w:p w14:paraId="3B24BE68" w14:textId="7D491AFE" w:rsidR="00EC41F1" w:rsidRPr="00500D43" w:rsidRDefault="00EC41F1" w:rsidP="00D72B20">
      <w:pPr>
        <w:rPr>
          <w:rFonts w:ascii="Arial" w:hAnsi="Arial" w:cs="Arial"/>
          <w:b/>
          <w:bCs/>
          <w:lang w:val="sl-SI"/>
        </w:rPr>
      </w:pPr>
      <w:r w:rsidRPr="00500D43">
        <w:rPr>
          <w:rFonts w:ascii="Arial" w:hAnsi="Arial" w:cs="Arial"/>
          <w:b/>
          <w:bCs/>
          <w:lang w:val="sl-SI"/>
        </w:rPr>
        <w:lastRenderedPageBreak/>
        <w:t>6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552"/>
        <w:gridCol w:w="3969"/>
      </w:tblGrid>
      <w:tr w:rsidR="00500D43" w:rsidRPr="00500D43" w14:paraId="7D3671F9" w14:textId="77777777" w:rsidTr="00EC41F1">
        <w:tc>
          <w:tcPr>
            <w:tcW w:w="2722" w:type="dxa"/>
            <w:shd w:val="clear" w:color="auto" w:fill="F2F2F2"/>
            <w:vAlign w:val="center"/>
          </w:tcPr>
          <w:p w14:paraId="258120DF" w14:textId="77777777" w:rsidR="00723623" w:rsidRPr="00500D43" w:rsidRDefault="00723623" w:rsidP="006D502A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projektu: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65D6D1AB" w14:textId="659D303C" w:rsidR="00723623" w:rsidRPr="00500D43" w:rsidRDefault="001D2B3B" w:rsidP="006D502A">
            <w:pPr>
              <w:spacing w:before="120"/>
              <w:jc w:val="left"/>
              <w:rPr>
                <w:rFonts w:ascii="Arial" w:hAnsi="Arial" w:cs="Arial"/>
                <w:b/>
                <w:bCs/>
                <w:lang w:val="sl-SI"/>
              </w:rPr>
            </w:pPr>
            <w:r w:rsidRPr="00500D43">
              <w:rPr>
                <w:rFonts w:ascii="Arial" w:hAnsi="Arial" w:cs="Arial"/>
                <w:b/>
                <w:bCs/>
                <w:lang w:val="sl-SI"/>
              </w:rPr>
              <w:t>OBLIKOVALEC UPORABNIŠKE IZKUŠNJE</w:t>
            </w:r>
          </w:p>
        </w:tc>
      </w:tr>
      <w:tr w:rsidR="00500D43" w:rsidRPr="00500D43" w14:paraId="12445C16" w14:textId="77777777" w:rsidTr="00EC41F1">
        <w:tc>
          <w:tcPr>
            <w:tcW w:w="2722" w:type="dxa"/>
            <w:shd w:val="clear" w:color="auto" w:fill="F2F2F2"/>
            <w:vAlign w:val="center"/>
          </w:tcPr>
          <w:p w14:paraId="2CBF4A08" w14:textId="77777777" w:rsidR="00723623" w:rsidRPr="00500D43" w:rsidRDefault="00723623" w:rsidP="006D502A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 xml:space="preserve">Kader </w:t>
            </w:r>
            <w:r w:rsidRPr="00500D43">
              <w:rPr>
                <w:rFonts w:ascii="Arial" w:hAnsi="Arial" w:cs="Arial"/>
                <w:i/>
                <w:lang w:val="sl-SI"/>
              </w:rPr>
              <w:t>(ime in priimek):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4187D006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/>
                <w:lang w:val="sl-SI"/>
              </w:rPr>
              <w:t xml:space="preserve">    </w:t>
            </w:r>
          </w:p>
        </w:tc>
      </w:tr>
      <w:tr w:rsidR="00500D43" w:rsidRPr="00500D43" w14:paraId="53242458" w14:textId="77777777" w:rsidTr="00EC41F1">
        <w:tc>
          <w:tcPr>
            <w:tcW w:w="2722" w:type="dxa"/>
            <w:shd w:val="clear" w:color="auto" w:fill="F2F2F2"/>
            <w:vAlign w:val="center"/>
          </w:tcPr>
          <w:p w14:paraId="638D6CAA" w14:textId="77777777" w:rsidR="00723623" w:rsidRPr="00500D43" w:rsidRDefault="00723623" w:rsidP="006D502A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>Zaposlen pri:</w:t>
            </w:r>
          </w:p>
        </w:tc>
        <w:tc>
          <w:tcPr>
            <w:tcW w:w="6521" w:type="dxa"/>
            <w:gridSpan w:val="2"/>
            <w:shd w:val="clear" w:color="auto" w:fill="auto"/>
          </w:tcPr>
          <w:p w14:paraId="438EAA32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2213C993" w14:textId="77777777" w:rsidTr="006D502A">
        <w:tc>
          <w:tcPr>
            <w:tcW w:w="9243" w:type="dxa"/>
            <w:gridSpan w:val="3"/>
            <w:shd w:val="clear" w:color="auto" w:fill="F2F2F2"/>
            <w:vAlign w:val="center"/>
          </w:tcPr>
          <w:p w14:paraId="2C931831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Kadrovski pogoji:</w:t>
            </w:r>
          </w:p>
        </w:tc>
      </w:tr>
      <w:tr w:rsidR="00500D43" w:rsidRPr="00500D43" w14:paraId="6AAF913F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6C28C199" w14:textId="135D13B1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 xml:space="preserve">Delovne izkušnje pri </w:t>
            </w:r>
            <w:r w:rsidR="001D2B3B" w:rsidRPr="00500D43">
              <w:rPr>
                <w:rFonts w:ascii="Arial" w:hAnsi="Arial" w:cs="Arial"/>
                <w:i/>
                <w:lang w:val="sl-SI"/>
              </w:rPr>
              <w:t>oblikovanju uporabniške izkušnje</w:t>
            </w:r>
            <w:r w:rsidRPr="00500D43">
              <w:rPr>
                <w:rFonts w:ascii="Arial" w:hAnsi="Arial" w:cs="Arial"/>
                <w:i/>
                <w:lang w:val="sl-SI"/>
              </w:rPr>
              <w:t>:</w:t>
            </w:r>
          </w:p>
          <w:p w14:paraId="7298096F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4DAED518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4731D79B" w14:textId="77777777" w:rsidR="00723623" w:rsidRPr="00500D43" w:rsidRDefault="00723623" w:rsidP="006D502A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>Vsaj 3 leta:</w:t>
            </w:r>
          </w:p>
          <w:p w14:paraId="5E291FA3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500D43" w:rsidRPr="00500D43" w14:paraId="3D9DF16A" w14:textId="77777777" w:rsidTr="006D502A">
        <w:tc>
          <w:tcPr>
            <w:tcW w:w="5274" w:type="dxa"/>
            <w:gridSpan w:val="2"/>
            <w:shd w:val="clear" w:color="auto" w:fill="F2F2F2"/>
          </w:tcPr>
          <w:p w14:paraId="6C640057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 xml:space="preserve">Opišite, kako so bile pridobljene zahtevane delovne izkušnje (kdaj, na katerih projektih, pri katerih delodajalcih oziroma naročnikih, v kakšni vlogi ipd.): </w:t>
            </w:r>
          </w:p>
        </w:tc>
        <w:tc>
          <w:tcPr>
            <w:tcW w:w="3969" w:type="dxa"/>
            <w:shd w:val="clear" w:color="auto" w:fill="auto"/>
          </w:tcPr>
          <w:p w14:paraId="536DFD5E" w14:textId="77777777" w:rsidR="00723623" w:rsidRPr="00500D43" w:rsidRDefault="00723623" w:rsidP="006D502A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2D4D409E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6F43496B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iCs/>
                <w:lang w:val="sl-SI"/>
              </w:rPr>
              <w:t>Delovne izkušnje je mogoče preveriti pri:</w:t>
            </w:r>
          </w:p>
        </w:tc>
        <w:tc>
          <w:tcPr>
            <w:tcW w:w="3969" w:type="dxa"/>
            <w:shd w:val="clear" w:color="auto" w:fill="auto"/>
          </w:tcPr>
          <w:p w14:paraId="03648CE1" w14:textId="77777777" w:rsidR="00723623" w:rsidRPr="00500D43" w:rsidRDefault="00723623" w:rsidP="006D502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Ime in priimek: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437D42B8" w14:textId="77777777" w:rsidR="00723623" w:rsidRPr="00500D43" w:rsidRDefault="00723623" w:rsidP="006D502A">
            <w:pPr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Telefonska številka: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</w:p>
          <w:p w14:paraId="3775626A" w14:textId="77777777" w:rsidR="00723623" w:rsidRPr="00500D43" w:rsidRDefault="00723623" w:rsidP="006D502A">
            <w:pPr>
              <w:spacing w:before="100" w:after="100" w:line="260" w:lineRule="atLeast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Elektronski naslov: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Besedilo585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lang w:val="sl-SI"/>
              </w:rPr>
            </w:r>
            <w:r w:rsidRPr="00500D43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lang w:val="sl-SI"/>
              </w:rPr>
              <w:t> </w:t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i/>
                <w:lang w:val="sl-SI"/>
              </w:rPr>
              <w:t xml:space="preserve"> </w:t>
            </w:r>
          </w:p>
        </w:tc>
      </w:tr>
      <w:tr w:rsidR="00500D43" w:rsidRPr="00500D43" w14:paraId="3F0D9889" w14:textId="77777777" w:rsidTr="006D502A">
        <w:tc>
          <w:tcPr>
            <w:tcW w:w="9243" w:type="dxa"/>
            <w:gridSpan w:val="3"/>
            <w:shd w:val="clear" w:color="auto" w:fill="FFFFFF" w:themeFill="background1"/>
            <w:vAlign w:val="center"/>
          </w:tcPr>
          <w:p w14:paraId="07B4CB83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t>Referenčni projekt</w:t>
            </w:r>
          </w:p>
          <w:p w14:paraId="3DF01976" w14:textId="68791ED0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Cs/>
                <w:lang w:val="sl-SI"/>
              </w:rPr>
              <w:t xml:space="preserve">V obdobju zadnjih 3 (treh) letih, šteto od dneva objave obvestila o tem javnem naročilu na PJN, je kot </w:t>
            </w:r>
            <w:r w:rsidR="001D2B3B" w:rsidRPr="00500D43">
              <w:rPr>
                <w:rFonts w:ascii="Arial" w:hAnsi="Arial" w:cs="Arial"/>
                <w:bCs/>
                <w:lang w:val="sl-SI"/>
              </w:rPr>
              <w:t>oblikovalec uporabniške izkušnje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aktivno sodeloval </w:t>
            </w:r>
            <w:r w:rsidR="002E461B" w:rsidRPr="00500D43">
              <w:rPr>
                <w:rFonts w:ascii="Arial" w:hAnsi="Arial" w:cs="Arial"/>
                <w:bCs/>
                <w:lang w:val="sl-SI"/>
              </w:rPr>
              <w:t>pri razvoju ali vzdrževanju vsaj enega spletnega informacijskega sistema</w:t>
            </w:r>
            <w:r w:rsidRPr="00500D43">
              <w:rPr>
                <w:rFonts w:ascii="Arial" w:hAnsi="Arial" w:cs="Arial"/>
                <w:bCs/>
                <w:lang w:val="sl-SI"/>
              </w:rPr>
              <w:t>:</w:t>
            </w:r>
          </w:p>
        </w:tc>
      </w:tr>
      <w:tr w:rsidR="00500D43" w:rsidRPr="00500D43" w14:paraId="5F3DD906" w14:textId="77777777" w:rsidTr="006D502A">
        <w:trPr>
          <w:trHeight w:val="612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07A1A35A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  <w:p w14:paraId="5F047688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  <w:p w14:paraId="49441A25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3969" w:type="dxa"/>
            <w:shd w:val="clear" w:color="auto" w:fill="auto"/>
          </w:tcPr>
          <w:p w14:paraId="54ABD601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408EBB35" w14:textId="77777777" w:rsidTr="006D502A">
        <w:tc>
          <w:tcPr>
            <w:tcW w:w="5274" w:type="dxa"/>
            <w:gridSpan w:val="2"/>
            <w:shd w:val="clear" w:color="auto" w:fill="F2F2F2"/>
            <w:vAlign w:val="center"/>
          </w:tcPr>
          <w:p w14:paraId="62BBB443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3969" w:type="dxa"/>
            <w:shd w:val="clear" w:color="auto" w:fill="auto"/>
          </w:tcPr>
          <w:p w14:paraId="55FF5C8F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036D92A0" w14:textId="77777777" w:rsidTr="006D502A">
        <w:trPr>
          <w:trHeight w:val="570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3EB0B140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naročnika referenčnega projekta:</w:t>
            </w:r>
          </w:p>
        </w:tc>
        <w:tc>
          <w:tcPr>
            <w:tcW w:w="3969" w:type="dxa"/>
            <w:shd w:val="clear" w:color="auto" w:fill="auto"/>
          </w:tcPr>
          <w:p w14:paraId="1B8CCBA7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579851B5" w14:textId="77777777" w:rsidTr="006D502A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6E3B2EDB" w14:textId="0B880D73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>
              <w:rPr>
                <w:rFonts w:ascii="Arial" w:hAnsi="Arial" w:cs="Arial"/>
                <w:i/>
                <w:lang w:val="sl-SI"/>
              </w:rPr>
              <w:t>Ali gre za kompleksen informacijski sistem?</w:t>
            </w:r>
          </w:p>
        </w:tc>
        <w:tc>
          <w:tcPr>
            <w:tcW w:w="3969" w:type="dxa"/>
            <w:shd w:val="clear" w:color="auto" w:fill="auto"/>
          </w:tcPr>
          <w:p w14:paraId="6F818A02" w14:textId="7D78A76D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DA          </w:t>
            </w:r>
            <w:r w:rsidRPr="00500D43">
              <w:rPr>
                <w:rFonts w:ascii="Arial" w:hAnsi="Arial" w:cs="Arial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00D43">
              <w:rPr>
                <w:rFonts w:ascii="Arial" w:hAnsi="Arial" w:cs="Arial"/>
                <w:lang w:val="sl-SI"/>
              </w:rPr>
              <w:instrText xml:space="preserve"> FORMCHECKBOX </w:instrText>
            </w:r>
            <w:r w:rsidR="00000000">
              <w:rPr>
                <w:rFonts w:ascii="Arial" w:hAnsi="Arial" w:cs="Arial"/>
                <w:lang w:val="sl-SI"/>
              </w:rPr>
            </w:r>
            <w:r w:rsidR="00000000">
              <w:rPr>
                <w:rFonts w:ascii="Arial" w:hAnsi="Arial" w:cs="Arial"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NE</w:t>
            </w:r>
          </w:p>
        </w:tc>
      </w:tr>
      <w:tr w:rsidR="002C7770" w:rsidRPr="00500D43" w14:paraId="64CF0643" w14:textId="77777777" w:rsidTr="006D502A">
        <w:trPr>
          <w:trHeight w:val="636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1D9EA625" w14:textId="77777777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3969" w:type="dxa"/>
            <w:shd w:val="clear" w:color="auto" w:fill="auto"/>
          </w:tcPr>
          <w:p w14:paraId="6A589EBF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57BA2186" w14:textId="77777777" w:rsidTr="006D502A">
        <w:trPr>
          <w:trHeight w:val="881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7530225C" w14:textId="77777777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Obdobje aktivnega sodelovanja pri projektu:</w:t>
            </w:r>
          </w:p>
        </w:tc>
        <w:tc>
          <w:tcPr>
            <w:tcW w:w="3969" w:type="dxa"/>
            <w:shd w:val="clear" w:color="auto" w:fill="auto"/>
          </w:tcPr>
          <w:p w14:paraId="52A32473" w14:textId="77777777" w:rsidR="002C7770" w:rsidRPr="00500D43" w:rsidRDefault="002C7770" w:rsidP="002C7770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4E5BA5C9" w14:textId="77777777" w:rsidTr="006D502A">
        <w:trPr>
          <w:trHeight w:val="839"/>
        </w:trPr>
        <w:tc>
          <w:tcPr>
            <w:tcW w:w="5274" w:type="dxa"/>
            <w:gridSpan w:val="2"/>
            <w:shd w:val="clear" w:color="auto" w:fill="F2F2F2"/>
            <w:vAlign w:val="center"/>
          </w:tcPr>
          <w:p w14:paraId="1AA4F20A" w14:textId="77777777" w:rsidR="002C7770" w:rsidRPr="00500D43" w:rsidRDefault="002C7770" w:rsidP="002C7770">
            <w:pPr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Kontaktne osebe referenčnega naročnika in telefonske številke ali  elektronski naslov, kjer je mogoče navedeno preveriti: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14:paraId="44E633BD" w14:textId="77777777" w:rsidR="002C7770" w:rsidRPr="00500D43" w:rsidRDefault="002C7770" w:rsidP="002C7770">
            <w:pPr>
              <w:rPr>
                <w:rFonts w:ascii="Arial" w:hAnsi="Arial" w:cs="Arial"/>
                <w:bCs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</w:tbl>
    <w:p w14:paraId="2CF3FED7" w14:textId="77777777" w:rsidR="00723623" w:rsidRPr="00500D43" w:rsidRDefault="00723623" w:rsidP="00723623">
      <w:pPr>
        <w:rPr>
          <w:rFonts w:ascii="Arial" w:hAnsi="Arial" w:cs="Arial"/>
          <w:lang w:val="sl-SI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5"/>
        <w:gridCol w:w="4678"/>
      </w:tblGrid>
      <w:tr w:rsidR="00500D43" w:rsidRPr="00500D43" w14:paraId="717065AB" w14:textId="77777777" w:rsidTr="006D502A">
        <w:tc>
          <w:tcPr>
            <w:tcW w:w="924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7844A62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b/>
                <w:bCs/>
                <w:lang w:val="sl-SI" w:eastAsia="sl-SI"/>
              </w:rPr>
              <w:t>ZA TOČKO PO MERILO: kakovost kadrov (Tk)</w:t>
            </w:r>
          </w:p>
          <w:p w14:paraId="192667FF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bCs/>
                <w:lang w:val="sl-SI" w:eastAsia="sl-SI"/>
              </w:rPr>
            </w:pPr>
            <w:r w:rsidRPr="00500D43">
              <w:rPr>
                <w:rFonts w:ascii="Arial" w:hAnsi="Arial" w:cs="Arial"/>
                <w:lang w:val="sl-SI"/>
              </w:rPr>
              <w:t>Naročnik bo priznal naslednjo referenco, če iz navedene reference izhaja, da je kader aktivno sodeloval na projektu izdelave ali vzdrževanja kompleksnega informacijskega sistema, ki je zahteval poznavanje vsebin s področja pravosodja. Navedeni referenčni projekt ne sme biti isti kot je predhodno naveden pri tem kadru.</w:t>
            </w:r>
          </w:p>
        </w:tc>
      </w:tr>
      <w:tr w:rsidR="00500D43" w:rsidRPr="00500D43" w14:paraId="2BA8A9ED" w14:textId="77777777" w:rsidTr="006D502A">
        <w:trPr>
          <w:trHeight w:val="540"/>
        </w:trPr>
        <w:tc>
          <w:tcPr>
            <w:tcW w:w="4565" w:type="dxa"/>
            <w:shd w:val="clear" w:color="auto" w:fill="F2F2F2"/>
            <w:vAlign w:val="center"/>
          </w:tcPr>
          <w:p w14:paraId="7FF94E9F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Naziv referenčnega projekta:</w:t>
            </w:r>
          </w:p>
        </w:tc>
        <w:tc>
          <w:tcPr>
            <w:tcW w:w="4678" w:type="dxa"/>
            <w:shd w:val="clear" w:color="auto" w:fill="auto"/>
          </w:tcPr>
          <w:p w14:paraId="1A4A338F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23DAF1CA" w14:textId="77777777" w:rsidTr="006D502A">
        <w:trPr>
          <w:trHeight w:val="433"/>
        </w:trPr>
        <w:tc>
          <w:tcPr>
            <w:tcW w:w="4565" w:type="dxa"/>
            <w:shd w:val="clear" w:color="auto" w:fill="F2F2F2"/>
            <w:vAlign w:val="center"/>
          </w:tcPr>
          <w:p w14:paraId="008BACB0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Vloga kadra pri izvajanju referenčnega projekta:</w:t>
            </w:r>
          </w:p>
        </w:tc>
        <w:tc>
          <w:tcPr>
            <w:tcW w:w="4678" w:type="dxa"/>
            <w:shd w:val="clear" w:color="auto" w:fill="auto"/>
          </w:tcPr>
          <w:p w14:paraId="096C8946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119C8C33" w14:textId="77777777" w:rsidTr="006D502A">
        <w:trPr>
          <w:trHeight w:val="481"/>
        </w:trPr>
        <w:tc>
          <w:tcPr>
            <w:tcW w:w="4565" w:type="dxa"/>
            <w:shd w:val="clear" w:color="auto" w:fill="F2F2F2"/>
            <w:vAlign w:val="center"/>
          </w:tcPr>
          <w:p w14:paraId="217A8992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lastRenderedPageBreak/>
              <w:t>Naziv naročnika referenčnega projekta:</w:t>
            </w:r>
          </w:p>
        </w:tc>
        <w:tc>
          <w:tcPr>
            <w:tcW w:w="4678" w:type="dxa"/>
            <w:shd w:val="clear" w:color="auto" w:fill="auto"/>
          </w:tcPr>
          <w:p w14:paraId="74FC6430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2C7770" w:rsidRPr="00500D43" w14:paraId="146AA226" w14:textId="77777777" w:rsidTr="006D502A">
        <w:trPr>
          <w:trHeight w:val="476"/>
        </w:trPr>
        <w:tc>
          <w:tcPr>
            <w:tcW w:w="4565" w:type="dxa"/>
            <w:shd w:val="clear" w:color="auto" w:fill="F2F2F2"/>
            <w:vAlign w:val="center"/>
          </w:tcPr>
          <w:p w14:paraId="0CF0C996" w14:textId="77777777" w:rsidR="002C7770" w:rsidRPr="00500D43" w:rsidRDefault="002C7770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</w:p>
        </w:tc>
        <w:tc>
          <w:tcPr>
            <w:tcW w:w="4678" w:type="dxa"/>
            <w:shd w:val="clear" w:color="auto" w:fill="auto"/>
          </w:tcPr>
          <w:p w14:paraId="0C723512" w14:textId="77777777" w:rsidR="002C7770" w:rsidRPr="00500D43" w:rsidRDefault="002C7770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</w:p>
        </w:tc>
      </w:tr>
      <w:tr w:rsidR="00500D43" w:rsidRPr="00500D43" w14:paraId="52CF0061" w14:textId="77777777" w:rsidTr="006D502A">
        <w:trPr>
          <w:trHeight w:val="476"/>
        </w:trPr>
        <w:tc>
          <w:tcPr>
            <w:tcW w:w="4565" w:type="dxa"/>
            <w:shd w:val="clear" w:color="auto" w:fill="F2F2F2"/>
            <w:vAlign w:val="center"/>
          </w:tcPr>
          <w:p w14:paraId="3DBB3B0C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Kratek opis projekta:</w:t>
            </w:r>
          </w:p>
        </w:tc>
        <w:tc>
          <w:tcPr>
            <w:tcW w:w="4678" w:type="dxa"/>
            <w:shd w:val="clear" w:color="auto" w:fill="auto"/>
          </w:tcPr>
          <w:p w14:paraId="52D50FE1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b/>
                <w:lang w:val="sl-SI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lang w:val="sl-SI"/>
              </w:rPr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</w:p>
        </w:tc>
      </w:tr>
      <w:tr w:rsidR="00500D43" w:rsidRPr="00500D43" w14:paraId="2D166723" w14:textId="77777777" w:rsidTr="006D502A">
        <w:trPr>
          <w:trHeight w:val="346"/>
        </w:trPr>
        <w:tc>
          <w:tcPr>
            <w:tcW w:w="4565" w:type="dxa"/>
            <w:shd w:val="clear" w:color="auto" w:fill="F2F2F2"/>
            <w:vAlign w:val="center"/>
          </w:tcPr>
          <w:p w14:paraId="6A4E7AAD" w14:textId="77777777" w:rsidR="00723623" w:rsidRPr="00500D43" w:rsidRDefault="00723623" w:rsidP="006D502A">
            <w:pPr>
              <w:jc w:val="left"/>
              <w:rPr>
                <w:rFonts w:ascii="Arial" w:hAnsi="Arial" w:cs="Arial"/>
                <w:i/>
                <w:lang w:val="sl-SI"/>
              </w:rPr>
            </w:pPr>
            <w:r w:rsidRPr="00500D43">
              <w:rPr>
                <w:rFonts w:ascii="Arial" w:hAnsi="Arial" w:cs="Arial"/>
                <w:i/>
                <w:lang w:val="sl-SI"/>
              </w:rPr>
              <w:t>Kontaktne osebe referenčnega naročnika in    telefonske številke ali  elektronski naslov, kjer je mogoče navedeno preveriti:</w:t>
            </w:r>
          </w:p>
        </w:tc>
        <w:tc>
          <w:tcPr>
            <w:tcW w:w="4678" w:type="dxa"/>
            <w:shd w:val="clear" w:color="auto" w:fill="auto"/>
          </w:tcPr>
          <w:p w14:paraId="5FC53F33" w14:textId="77777777" w:rsidR="00723623" w:rsidRPr="00500D43" w:rsidRDefault="00723623" w:rsidP="006D502A">
            <w:pPr>
              <w:spacing w:before="120"/>
              <w:rPr>
                <w:rFonts w:ascii="Arial" w:hAnsi="Arial" w:cs="Arial"/>
                <w:b/>
                <w:lang w:val="sl-SI"/>
              </w:rPr>
            </w:pPr>
            <w:r w:rsidRPr="00500D43">
              <w:rPr>
                <w:rFonts w:ascii="Arial" w:hAnsi="Arial" w:cs="Arial"/>
                <w:lang w:val="sl-SI"/>
              </w:rPr>
              <w:t xml:space="preserve">Predmetno izjavo je mogoče preveriti pri osebi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lang w:val="sl-SI"/>
              </w:rPr>
              <w:t xml:space="preserve"> </w:t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na telefonski številki: 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 xml:space="preserve"> ali elektronskem naslovu: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instrText xml:space="preserve"> FORMTEXT </w:instrText>
            </w:r>
            <w:r w:rsidRPr="00500D43">
              <w:rPr>
                <w:rFonts w:ascii="Arial" w:hAnsi="Arial" w:cs="Arial"/>
                <w:b/>
                <w:bCs/>
                <w:lang w:val="sl-SI"/>
              </w:rPr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separate"/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eastAsia="Arial Unicode MS" w:hAnsi="Arial" w:cs="Arial"/>
                <w:b/>
                <w:bCs/>
                <w:noProof/>
                <w:lang w:val="sl-SI"/>
              </w:rPr>
              <w:t> </w:t>
            </w:r>
            <w:r w:rsidRPr="00500D43">
              <w:rPr>
                <w:rFonts w:ascii="Arial" w:hAnsi="Arial" w:cs="Arial"/>
                <w:b/>
                <w:bCs/>
                <w:lang w:val="sl-SI"/>
              </w:rPr>
              <w:fldChar w:fldCharType="end"/>
            </w:r>
            <w:r w:rsidRPr="00500D43">
              <w:rPr>
                <w:rFonts w:ascii="Arial" w:hAnsi="Arial" w:cs="Arial"/>
                <w:bCs/>
                <w:lang w:val="sl-SI"/>
              </w:rPr>
              <w:t>.</w:t>
            </w:r>
          </w:p>
        </w:tc>
      </w:tr>
    </w:tbl>
    <w:p w14:paraId="378C896E" w14:textId="77777777" w:rsidR="00723623" w:rsidRPr="00500D43" w:rsidRDefault="00723623" w:rsidP="00D72B20">
      <w:pPr>
        <w:rPr>
          <w:rFonts w:ascii="Arial" w:hAnsi="Arial" w:cs="Arial"/>
          <w:lang w:val="sl-SI"/>
        </w:rPr>
      </w:pPr>
    </w:p>
    <w:p w14:paraId="4F1BC45D" w14:textId="19E765DB" w:rsidR="0028743D" w:rsidRPr="00500D43" w:rsidRDefault="00723623" w:rsidP="00723623">
      <w:pPr>
        <w:rPr>
          <w:rFonts w:ascii="Arial" w:hAnsi="Arial" w:cs="Arial"/>
          <w:lang w:val="sl-SI"/>
        </w:rPr>
      </w:pPr>
      <w:r w:rsidRPr="00500D43">
        <w:rPr>
          <w:rFonts w:ascii="Arial" w:hAnsi="Arial" w:cs="Arial"/>
          <w:lang w:val="sl-SI"/>
        </w:rPr>
        <w:t xml:space="preserve"> </w:t>
      </w:r>
    </w:p>
    <w:p w14:paraId="580DA018" w14:textId="5126A1D8" w:rsidR="00831DDE" w:rsidRPr="00500D43" w:rsidRDefault="00831DDE" w:rsidP="00831DDE">
      <w:pPr>
        <w:rPr>
          <w:rFonts w:ascii="Arial" w:hAnsi="Arial" w:cs="Arial"/>
          <w:lang w:val="sl-SI"/>
        </w:rPr>
      </w:pPr>
      <w:r w:rsidRPr="00500D43">
        <w:rPr>
          <w:rFonts w:ascii="Arial" w:hAnsi="Arial" w:cs="Arial"/>
          <w:lang w:val="sl-SI"/>
        </w:rPr>
        <w:t>Pod kazensko in materialno odgovornostjo izjavljamo, da so navedeni podatki o prijavljenem kadru in njegovi usposobljenosti resnični.</w:t>
      </w:r>
    </w:p>
    <w:p w14:paraId="1DC3A72A" w14:textId="77777777" w:rsidR="00831DDE" w:rsidRPr="00500D43" w:rsidRDefault="00831DDE" w:rsidP="00831DDE">
      <w:pPr>
        <w:rPr>
          <w:rFonts w:ascii="Arial" w:hAnsi="Arial" w:cs="Arial"/>
          <w:lang w:val="sl-SI"/>
        </w:rPr>
      </w:pPr>
    </w:p>
    <w:p w14:paraId="75F0C60E" w14:textId="63EF08B8" w:rsidR="002A2ADA" w:rsidRPr="00500D43" w:rsidRDefault="00831DDE" w:rsidP="00831DDE">
      <w:pPr>
        <w:rPr>
          <w:rFonts w:ascii="Arial" w:hAnsi="Arial" w:cs="Arial"/>
          <w:lang w:val="sl-SI"/>
        </w:rPr>
      </w:pPr>
      <w:r w:rsidRPr="00500D43">
        <w:rPr>
          <w:rFonts w:ascii="Arial" w:hAnsi="Arial" w:cs="Arial"/>
          <w:lang w:val="sl-SI"/>
        </w:rPr>
        <w:t xml:space="preserve">Ponudnik dovoljuje naročniku, da verodostojnost </w:t>
      </w:r>
      <w:r w:rsidR="00EF24BF" w:rsidRPr="00500D43">
        <w:rPr>
          <w:rFonts w:ascii="Arial" w:hAnsi="Arial" w:cs="Arial"/>
          <w:lang w:val="sl-SI"/>
        </w:rPr>
        <w:t>izjav</w:t>
      </w:r>
      <w:r w:rsidRPr="00500D43">
        <w:rPr>
          <w:rFonts w:ascii="Arial" w:hAnsi="Arial" w:cs="Arial"/>
          <w:lang w:val="sl-SI"/>
        </w:rPr>
        <w:t xml:space="preserve"> preveri pri naveden</w:t>
      </w:r>
      <w:r w:rsidR="00EF24BF" w:rsidRPr="00500D43">
        <w:rPr>
          <w:rFonts w:ascii="Arial" w:hAnsi="Arial" w:cs="Arial"/>
          <w:lang w:val="sl-SI"/>
        </w:rPr>
        <w:t>ih</w:t>
      </w:r>
      <w:r w:rsidRPr="00500D43">
        <w:rPr>
          <w:rFonts w:ascii="Arial" w:hAnsi="Arial" w:cs="Arial"/>
          <w:lang w:val="sl-SI"/>
        </w:rPr>
        <w:t xml:space="preserve"> </w:t>
      </w:r>
      <w:r w:rsidR="00EF24BF" w:rsidRPr="00500D43">
        <w:rPr>
          <w:rFonts w:ascii="Arial" w:hAnsi="Arial" w:cs="Arial"/>
          <w:lang w:val="sl-SI"/>
        </w:rPr>
        <w:t>kontaktnih osebah</w:t>
      </w:r>
      <w:r w:rsidRPr="00500D43">
        <w:rPr>
          <w:rFonts w:ascii="Arial" w:hAnsi="Arial" w:cs="Arial"/>
          <w:lang w:val="sl-SI"/>
        </w:rPr>
        <w:t>.</w:t>
      </w:r>
    </w:p>
    <w:p w14:paraId="2E62492F" w14:textId="77777777" w:rsidR="00F87C46" w:rsidRPr="00500D43" w:rsidRDefault="00F87C46" w:rsidP="00831DDE">
      <w:pPr>
        <w:rPr>
          <w:rFonts w:ascii="Arial" w:hAnsi="Arial" w:cs="Arial"/>
          <w:lang w:val="sl-SI"/>
        </w:rPr>
      </w:pPr>
    </w:p>
    <w:p w14:paraId="30EAF216" w14:textId="2A6F3ADD" w:rsidR="00E23E1F" w:rsidRPr="00500D43" w:rsidRDefault="00E23E1F" w:rsidP="00E23E1F">
      <w:pPr>
        <w:spacing w:line="360" w:lineRule="auto"/>
        <w:rPr>
          <w:rFonts w:ascii="Arial" w:hAnsi="Arial" w:cs="Arial"/>
          <w:lang w:val="sl-SI" w:eastAsia="sl-SI"/>
        </w:rPr>
      </w:pPr>
    </w:p>
    <w:p w14:paraId="6866EC2B" w14:textId="7F6DFB28" w:rsidR="00B13B6A" w:rsidRPr="00500D43" w:rsidRDefault="00B13B6A" w:rsidP="00E23E1F">
      <w:pPr>
        <w:spacing w:line="360" w:lineRule="auto"/>
        <w:rPr>
          <w:rFonts w:ascii="Arial" w:hAnsi="Arial" w:cs="Arial"/>
          <w:lang w:val="sl-SI" w:eastAsia="sl-SI"/>
        </w:rPr>
      </w:pPr>
    </w:p>
    <w:tbl>
      <w:tblPr>
        <w:tblW w:w="0" w:type="auto"/>
        <w:jc w:val="right"/>
        <w:tblLook w:val="01E0" w:firstRow="1" w:lastRow="1" w:firstColumn="1" w:lastColumn="1" w:noHBand="0" w:noVBand="0"/>
      </w:tblPr>
      <w:tblGrid>
        <w:gridCol w:w="900"/>
        <w:gridCol w:w="1514"/>
        <w:gridCol w:w="3492"/>
        <w:gridCol w:w="82"/>
        <w:gridCol w:w="2905"/>
      </w:tblGrid>
      <w:tr w:rsidR="00500D43" w:rsidRPr="00500D43" w14:paraId="758C15FD" w14:textId="77777777" w:rsidTr="00D87013">
        <w:trPr>
          <w:jc w:val="right"/>
        </w:trPr>
        <w:tc>
          <w:tcPr>
            <w:tcW w:w="900" w:type="dxa"/>
            <w:shd w:val="clear" w:color="auto" w:fill="auto"/>
          </w:tcPr>
          <w:p w14:paraId="4055F827" w14:textId="77777777" w:rsidR="00C2437F" w:rsidRPr="00500D43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t>Kraj: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D1DD8EB" w14:textId="77777777" w:rsidR="00C2437F" w:rsidRPr="00500D43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  <w:tc>
          <w:tcPr>
            <w:tcW w:w="3574" w:type="dxa"/>
            <w:gridSpan w:val="2"/>
            <w:shd w:val="clear" w:color="auto" w:fill="auto"/>
          </w:tcPr>
          <w:p w14:paraId="3D1786AA" w14:textId="77777777" w:rsidR="00C2437F" w:rsidRPr="00500D43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t>Ime in priimek odgovorne osebe:</w:t>
            </w:r>
          </w:p>
        </w:tc>
        <w:tc>
          <w:tcPr>
            <w:tcW w:w="2905" w:type="dxa"/>
            <w:shd w:val="clear" w:color="auto" w:fill="auto"/>
          </w:tcPr>
          <w:p w14:paraId="4A95F2B0" w14:textId="77777777" w:rsidR="00C2437F" w:rsidRPr="00500D43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</w:tr>
      <w:tr w:rsidR="00500D43" w:rsidRPr="00500D43" w14:paraId="17749D0D" w14:textId="77777777" w:rsidTr="00D87013">
        <w:trPr>
          <w:jc w:val="right"/>
        </w:trPr>
        <w:tc>
          <w:tcPr>
            <w:tcW w:w="900" w:type="dxa"/>
            <w:shd w:val="clear" w:color="auto" w:fill="auto"/>
          </w:tcPr>
          <w:p w14:paraId="1A3472C3" w14:textId="77777777" w:rsidR="00C2437F" w:rsidRPr="00500D43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t>Datum: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9237363" w14:textId="77777777" w:rsidR="00C2437F" w:rsidRPr="00500D43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jc w:val="lef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begin">
                <w:ffData>
                  <w:name w:val="Besedilo669"/>
                  <w:enabled/>
                  <w:calcOnExit w:val="0"/>
                  <w:textInput/>
                </w:ffData>
              </w:fldChar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instrText xml:space="preserve"> FORMTEXT </w:instrText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separate"/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noProof/>
                <w:sz w:val="18"/>
                <w:szCs w:val="18"/>
                <w:lang w:val="sl-SI" w:eastAsia="en-US"/>
              </w:rPr>
              <w:t> </w:t>
            </w: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fldChar w:fldCharType="end"/>
            </w:r>
          </w:p>
        </w:tc>
        <w:tc>
          <w:tcPr>
            <w:tcW w:w="6479" w:type="dxa"/>
            <w:gridSpan w:val="3"/>
            <w:shd w:val="clear" w:color="auto" w:fill="auto"/>
          </w:tcPr>
          <w:p w14:paraId="100E80EC" w14:textId="77777777" w:rsidR="00C2437F" w:rsidRPr="00500D43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</w:tr>
      <w:tr w:rsidR="00C2437F" w:rsidRPr="00500D43" w14:paraId="15F361F5" w14:textId="77777777" w:rsidTr="00D87013">
        <w:trPr>
          <w:jc w:val="right"/>
        </w:trPr>
        <w:tc>
          <w:tcPr>
            <w:tcW w:w="2414" w:type="dxa"/>
            <w:gridSpan w:val="2"/>
            <w:shd w:val="clear" w:color="auto" w:fill="auto"/>
          </w:tcPr>
          <w:p w14:paraId="6FB9C1DA" w14:textId="77777777" w:rsidR="00C2437F" w:rsidRPr="00500D43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  <w:tc>
          <w:tcPr>
            <w:tcW w:w="3492" w:type="dxa"/>
            <w:shd w:val="clear" w:color="auto" w:fill="auto"/>
          </w:tcPr>
          <w:p w14:paraId="444EC8FF" w14:textId="77777777" w:rsidR="00C2437F" w:rsidRPr="00500D43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  <w:r w:rsidRPr="00500D43">
              <w:rPr>
                <w:rFonts w:ascii="Arial" w:hAnsi="Arial" w:cs="Arial"/>
                <w:sz w:val="18"/>
                <w:szCs w:val="18"/>
                <w:lang w:val="sl-SI" w:eastAsia="en-US"/>
              </w:rPr>
              <w:t>Podpis:</w:t>
            </w:r>
          </w:p>
        </w:tc>
        <w:tc>
          <w:tcPr>
            <w:tcW w:w="2987" w:type="dxa"/>
            <w:gridSpan w:val="2"/>
            <w:shd w:val="clear" w:color="auto" w:fill="auto"/>
          </w:tcPr>
          <w:p w14:paraId="1D81C1C5" w14:textId="77777777" w:rsidR="00C2437F" w:rsidRPr="00500D43" w:rsidRDefault="00C2437F" w:rsidP="00C2437F">
            <w:pPr>
              <w:widowControl/>
              <w:suppressAutoHyphens w:val="0"/>
              <w:autoSpaceDE w:val="0"/>
              <w:autoSpaceDN w:val="0"/>
              <w:adjustRightInd w:val="0"/>
              <w:spacing w:line="260" w:lineRule="exact"/>
              <w:rPr>
                <w:rFonts w:ascii="Arial" w:hAnsi="Arial" w:cs="Arial"/>
                <w:sz w:val="18"/>
                <w:szCs w:val="18"/>
                <w:lang w:val="sl-SI" w:eastAsia="en-US"/>
              </w:rPr>
            </w:pPr>
          </w:p>
        </w:tc>
      </w:tr>
    </w:tbl>
    <w:p w14:paraId="3501C11B" w14:textId="77777777" w:rsidR="00C2437F" w:rsidRPr="00500D43" w:rsidRDefault="00C2437F" w:rsidP="00C2437F">
      <w:pPr>
        <w:widowControl/>
        <w:suppressAutoHyphens w:val="0"/>
        <w:spacing w:line="260" w:lineRule="exact"/>
        <w:jc w:val="left"/>
        <w:rPr>
          <w:rFonts w:ascii="Arial" w:hAnsi="Arial" w:cs="Arial"/>
          <w:sz w:val="18"/>
          <w:szCs w:val="18"/>
          <w:lang w:val="sl-SI" w:eastAsia="en-US"/>
        </w:rPr>
      </w:pPr>
    </w:p>
    <w:p w14:paraId="1F59FF21" w14:textId="77777777" w:rsidR="00CB5A89" w:rsidRPr="00500D43" w:rsidRDefault="00CB5A89" w:rsidP="00E23E1F">
      <w:pPr>
        <w:jc w:val="center"/>
        <w:rPr>
          <w:rFonts w:ascii="Arial" w:hAnsi="Arial" w:cs="Arial"/>
          <w:b/>
          <w:sz w:val="24"/>
          <w:szCs w:val="24"/>
          <w:lang w:val="sl-SI"/>
        </w:rPr>
      </w:pPr>
    </w:p>
    <w:sectPr w:rsidR="00CB5A89" w:rsidRPr="00500D43" w:rsidSect="00E15255">
      <w:headerReference w:type="default" r:id="rId8"/>
      <w:footerReference w:type="default" r:id="rId9"/>
      <w:pgSz w:w="11906" w:h="16838"/>
      <w:pgMar w:top="1417" w:right="1417" w:bottom="1418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856ED" w14:textId="77777777" w:rsidR="003241A0" w:rsidRDefault="003241A0">
      <w:r>
        <w:separator/>
      </w:r>
    </w:p>
  </w:endnote>
  <w:endnote w:type="continuationSeparator" w:id="0">
    <w:p w14:paraId="59306EEF" w14:textId="77777777" w:rsidR="003241A0" w:rsidRDefault="00324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19013571"/>
      <w:docPartObj>
        <w:docPartGallery w:val="Page Numbers (Bottom of Page)"/>
        <w:docPartUnique/>
      </w:docPartObj>
    </w:sdtPr>
    <w:sdtContent>
      <w:p w14:paraId="0BB37949" w14:textId="77B317DE" w:rsidR="00B54C3E" w:rsidRDefault="00B54C3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sl-SI"/>
          </w:rPr>
          <w:t>2</w:t>
        </w:r>
        <w:r>
          <w:fldChar w:fldCharType="end"/>
        </w:r>
      </w:p>
    </w:sdtContent>
  </w:sdt>
  <w:p w14:paraId="2F1414F1" w14:textId="77777777" w:rsidR="00B54C3E" w:rsidRDefault="00B54C3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E9261" w14:textId="77777777" w:rsidR="003241A0" w:rsidRDefault="003241A0">
      <w:r>
        <w:separator/>
      </w:r>
    </w:p>
  </w:footnote>
  <w:footnote w:type="continuationSeparator" w:id="0">
    <w:p w14:paraId="15FC439A" w14:textId="77777777" w:rsidR="003241A0" w:rsidRDefault="003241A0">
      <w:r>
        <w:continuationSeparator/>
      </w:r>
    </w:p>
  </w:footnote>
  <w:footnote w:id="1">
    <w:p w14:paraId="70B571C3" w14:textId="2F36701E" w:rsidR="006A516B" w:rsidRPr="00401F3A" w:rsidRDefault="006A516B">
      <w:pPr>
        <w:pStyle w:val="Sprotnaopomba-besedilo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bookmarkStart w:id="2" w:name="_Hlk173218105"/>
      <w:r w:rsidRPr="00401F3A">
        <w:rPr>
          <w:rFonts w:ascii="Arial" w:hAnsi="Arial" w:cs="Arial"/>
          <w:b/>
          <w:bCs/>
          <w:sz w:val="16"/>
          <w:szCs w:val="16"/>
          <w:lang w:val="sl-SI"/>
        </w:rPr>
        <w:t>Definicija kompleksnega informacijskega sistema:</w:t>
      </w:r>
      <w:r w:rsidRPr="00401F3A">
        <w:rPr>
          <w:rFonts w:ascii="Arial" w:hAnsi="Arial" w:cs="Arial"/>
          <w:sz w:val="16"/>
          <w:szCs w:val="16"/>
          <w:lang w:val="sl-SI"/>
        </w:rPr>
        <w:t xml:space="preserve"> </w:t>
      </w:r>
      <w:r w:rsidRPr="00401F3A">
        <w:rPr>
          <w:rFonts w:ascii="Arial" w:hAnsi="Arial" w:cs="Arial"/>
          <w:sz w:val="18"/>
          <w:szCs w:val="18"/>
          <w:lang w:val="sl-SI"/>
        </w:rPr>
        <w:t>kompleksen informacijski sistem temelji na tri nivojski arhitekturi (SOA) ter zajema logično in fizično</w:t>
      </w:r>
      <w:r w:rsidRPr="00401F3A">
        <w:rPr>
          <w:rFonts w:ascii="Arial" w:hAnsi="Arial" w:cs="Arial"/>
          <w:b/>
          <w:bCs/>
          <w:sz w:val="18"/>
          <w:szCs w:val="18"/>
          <w:lang w:val="sl-SI"/>
        </w:rPr>
        <w:t xml:space="preserve"> </w:t>
      </w:r>
      <w:r w:rsidRPr="00401F3A">
        <w:rPr>
          <w:rFonts w:ascii="Arial" w:hAnsi="Arial" w:cs="Arial"/>
          <w:sz w:val="18"/>
          <w:szCs w:val="18"/>
          <w:lang w:val="sl-SI"/>
        </w:rPr>
        <w:t>ločitev na aplikacijski del, ki se izvaja na aplikacijskem strežniku, relacijsko podatkovno bazo, ki se</w:t>
      </w:r>
      <w:r w:rsidRPr="00401F3A">
        <w:rPr>
          <w:rFonts w:ascii="Arial" w:hAnsi="Arial" w:cs="Arial"/>
          <w:b/>
          <w:bCs/>
          <w:sz w:val="18"/>
          <w:szCs w:val="18"/>
          <w:lang w:val="sl-SI"/>
        </w:rPr>
        <w:t xml:space="preserve"> </w:t>
      </w:r>
      <w:r w:rsidRPr="00401F3A">
        <w:rPr>
          <w:rFonts w:ascii="Arial" w:hAnsi="Arial" w:cs="Arial"/>
          <w:sz w:val="18"/>
          <w:szCs w:val="18"/>
          <w:lang w:val="sl-SI"/>
        </w:rPr>
        <w:t>izvaja na podatkovnem strežniku in spletni uporabniški vmesnik, ki je uporabnikom dostopen preko</w:t>
      </w:r>
      <w:r w:rsidRPr="00401F3A">
        <w:rPr>
          <w:rFonts w:ascii="Arial" w:hAnsi="Arial" w:cs="Arial"/>
          <w:b/>
          <w:bCs/>
          <w:sz w:val="18"/>
          <w:szCs w:val="18"/>
          <w:lang w:val="sl-SI"/>
        </w:rPr>
        <w:t xml:space="preserve"> </w:t>
      </w:r>
      <w:r w:rsidRPr="00401F3A">
        <w:rPr>
          <w:rFonts w:ascii="Arial" w:hAnsi="Arial" w:cs="Arial"/>
          <w:sz w:val="18"/>
          <w:szCs w:val="18"/>
          <w:lang w:val="sl-SI"/>
        </w:rPr>
        <w:t>vsaj enega od razširjenih spletnih brskalnikov. Sistem mora imeti vsaj dve integraciji z drugimi</w:t>
      </w:r>
      <w:r w:rsidRPr="00401F3A">
        <w:rPr>
          <w:rFonts w:ascii="Arial" w:hAnsi="Arial" w:cs="Arial"/>
          <w:b/>
          <w:bCs/>
          <w:sz w:val="18"/>
          <w:szCs w:val="18"/>
          <w:lang w:val="sl-SI"/>
        </w:rPr>
        <w:t xml:space="preserve"> </w:t>
      </w:r>
      <w:r w:rsidRPr="00401F3A">
        <w:rPr>
          <w:rFonts w:ascii="Arial" w:hAnsi="Arial" w:cs="Arial"/>
          <w:sz w:val="18"/>
          <w:szCs w:val="18"/>
          <w:lang w:val="sl-SI"/>
        </w:rPr>
        <w:t>informacijskimi sistemi ali informatiziranimi zbirkami podatkov, pri čemer mora biti vsaj ena izvedena z</w:t>
      </w:r>
      <w:r w:rsidRPr="00401F3A">
        <w:rPr>
          <w:rFonts w:ascii="Arial" w:hAnsi="Arial" w:cs="Arial"/>
          <w:b/>
          <w:bCs/>
          <w:sz w:val="18"/>
          <w:szCs w:val="18"/>
          <w:lang w:val="sl-SI"/>
        </w:rPr>
        <w:t xml:space="preserve"> </w:t>
      </w:r>
      <w:r w:rsidRPr="00401F3A">
        <w:rPr>
          <w:rFonts w:ascii="Arial" w:hAnsi="Arial" w:cs="Arial"/>
          <w:sz w:val="18"/>
          <w:szCs w:val="18"/>
          <w:lang w:val="sl-SI"/>
        </w:rPr>
        <w:t>uporabo spletnih servisov (SOAP/REST).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8E8B8" w14:textId="69F45257" w:rsidR="00347090" w:rsidRDefault="008B0481" w:rsidP="00347090">
    <w:pPr>
      <w:pStyle w:val="Glava"/>
      <w:tabs>
        <w:tab w:val="left" w:pos="0"/>
        <w:tab w:val="left" w:pos="3828"/>
        <w:tab w:val="left" w:pos="4111"/>
      </w:tabs>
      <w:ind w:hanging="426"/>
      <w:jc w:val="center"/>
    </w:pPr>
    <w:bookmarkStart w:id="6" w:name="_Hlk164258721"/>
    <w:bookmarkStart w:id="7" w:name="_Hlk164258722"/>
    <w:r>
      <w:rPr>
        <w:noProof/>
      </w:rPr>
      <w:drawing>
        <wp:anchor distT="0" distB="0" distL="114300" distR="114300" simplePos="0" relativeHeight="251657216" behindDoc="1" locked="0" layoutInCell="1" allowOverlap="1" wp14:anchorId="18480B71" wp14:editId="5180963B">
          <wp:simplePos x="0" y="0"/>
          <wp:positionH relativeFrom="column">
            <wp:posOffset>-365760</wp:posOffset>
          </wp:positionH>
          <wp:positionV relativeFrom="paragraph">
            <wp:posOffset>-127000</wp:posOffset>
          </wp:positionV>
          <wp:extent cx="2751151" cy="621692"/>
          <wp:effectExtent l="0" t="0" r="0" b="6985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1151" cy="6216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84D461" w14:textId="1E0CBE7C" w:rsidR="00347090" w:rsidRDefault="00347090" w:rsidP="00347090">
    <w:pPr>
      <w:pStyle w:val="Glava"/>
      <w:tabs>
        <w:tab w:val="left" w:pos="0"/>
        <w:tab w:val="left" w:pos="3828"/>
        <w:tab w:val="left" w:pos="4111"/>
      </w:tabs>
      <w:ind w:hanging="426"/>
      <w:jc w:val="center"/>
    </w:pP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  <w:r>
      <w:rPr>
        <w:noProof/>
      </w:rPr>
      <w:tab/>
    </w:r>
  </w:p>
  <w:p w14:paraId="71D4588A" w14:textId="18F730CF" w:rsidR="00347090" w:rsidRDefault="00347090" w:rsidP="008B0481">
    <w:pPr>
      <w:pStyle w:val="Glava"/>
      <w:tabs>
        <w:tab w:val="clear" w:pos="8640"/>
        <w:tab w:val="left" w:pos="-138"/>
        <w:tab w:val="left" w:pos="0"/>
        <w:tab w:val="left" w:pos="5310"/>
      </w:tabs>
      <w:ind w:hanging="426"/>
      <w:rPr>
        <w:noProof/>
      </w:rPr>
    </w:pPr>
    <w:r>
      <w:rPr>
        <w:noProof/>
      </w:rPr>
      <w:tab/>
    </w:r>
    <w:r>
      <w:rPr>
        <w:noProof/>
      </w:rPr>
      <w:tab/>
    </w:r>
    <w:r>
      <w:rPr>
        <w:noProof/>
      </w:rPr>
      <w:tab/>
    </w:r>
    <w:r w:rsidR="008B0481">
      <w:rPr>
        <w:noProof/>
      </w:rPr>
      <w:tab/>
    </w:r>
  </w:p>
  <w:p w14:paraId="7A559506" w14:textId="77777777" w:rsidR="00347090" w:rsidRDefault="00347090" w:rsidP="00347090">
    <w:pPr>
      <w:pStyle w:val="Glava"/>
      <w:tabs>
        <w:tab w:val="left" w:pos="0"/>
        <w:tab w:val="left" w:pos="3828"/>
        <w:tab w:val="left" w:pos="8306"/>
        <w:tab w:val="right" w:pos="8931"/>
      </w:tabs>
      <w:ind w:hanging="426"/>
    </w:pPr>
    <w:r>
      <w:tab/>
    </w:r>
    <w:r>
      <w:tab/>
    </w:r>
    <w:r>
      <w:tab/>
    </w:r>
    <w:r>
      <w:tab/>
    </w:r>
  </w:p>
  <w:bookmarkEnd w:id="6"/>
  <w:bookmarkEnd w:id="7"/>
  <w:p w14:paraId="14513F09" w14:textId="6FE5FD1D" w:rsidR="00AE0266" w:rsidRDefault="00AE0266" w:rsidP="00CA5A33">
    <w:pPr>
      <w:rPr>
        <w:rFonts w:ascii="Arial" w:hAnsi="Arial" w:cs="Arial"/>
      </w:rPr>
    </w:pPr>
  </w:p>
  <w:p w14:paraId="0BEBFDC3" w14:textId="5686DDB0" w:rsidR="00AE0266" w:rsidRPr="002D1E28" w:rsidRDefault="00AE0266" w:rsidP="002D1E28">
    <w:pPr>
      <w:pStyle w:val="Glava"/>
      <w:jc w:val="right"/>
      <w:rPr>
        <w:rFonts w:ascii="Arial" w:hAnsi="Arial" w:cs="Arial"/>
        <w:lang w:val="sl-SI"/>
      </w:rPr>
    </w:pPr>
    <w:r>
      <w:rPr>
        <w:rFonts w:ascii="Arial" w:hAnsi="Arial" w:cs="Arial"/>
        <w:lang w:val="sl-SI"/>
      </w:rPr>
      <w:t>Obrazec »</w:t>
    </w:r>
    <w:r w:rsidR="00B15816">
      <w:rPr>
        <w:rFonts w:ascii="Arial" w:hAnsi="Arial" w:cs="Arial"/>
        <w:lang w:val="sl-SI"/>
      </w:rPr>
      <w:t>Prijava kadra</w:t>
    </w:r>
    <w:r>
      <w:rPr>
        <w:rFonts w:ascii="Arial" w:hAnsi="Arial" w:cs="Arial"/>
        <w:lang w:val="sl-SI"/>
      </w:rPr>
      <w:t>«</w:t>
    </w:r>
  </w:p>
  <w:p w14:paraId="7772CBDF" w14:textId="77777777" w:rsidR="00AE0266" w:rsidRDefault="00AE026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2510B00"/>
    <w:multiLevelType w:val="hybridMultilevel"/>
    <w:tmpl w:val="306E46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0C793045"/>
    <w:multiLevelType w:val="hybridMultilevel"/>
    <w:tmpl w:val="FA9CD080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CC55B2"/>
    <w:multiLevelType w:val="hybridMultilevel"/>
    <w:tmpl w:val="255488DE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8725783"/>
    <w:multiLevelType w:val="hybridMultilevel"/>
    <w:tmpl w:val="15B63F0C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341C5B1E"/>
    <w:multiLevelType w:val="hybridMultilevel"/>
    <w:tmpl w:val="7D907702"/>
    <w:lvl w:ilvl="0" w:tplc="0512C8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1026D"/>
    <w:multiLevelType w:val="hybridMultilevel"/>
    <w:tmpl w:val="D68C40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8369F"/>
    <w:multiLevelType w:val="hybridMultilevel"/>
    <w:tmpl w:val="29503E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BA5A57"/>
    <w:multiLevelType w:val="hybridMultilevel"/>
    <w:tmpl w:val="1A24424E"/>
    <w:lvl w:ilvl="0" w:tplc="DE2E4B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4B246264"/>
    <w:multiLevelType w:val="hybridMultilevel"/>
    <w:tmpl w:val="7D907702"/>
    <w:lvl w:ilvl="0" w:tplc="0512C8E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F77446"/>
    <w:multiLevelType w:val="hybridMultilevel"/>
    <w:tmpl w:val="27B6BBA0"/>
    <w:lvl w:ilvl="0" w:tplc="B7165D5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2327D7"/>
    <w:multiLevelType w:val="hybridMultilevel"/>
    <w:tmpl w:val="27E860F2"/>
    <w:lvl w:ilvl="0" w:tplc="042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907880769">
    <w:abstractNumId w:val="0"/>
  </w:num>
  <w:num w:numId="2" w16cid:durableId="2122262189">
    <w:abstractNumId w:val="1"/>
  </w:num>
  <w:num w:numId="3" w16cid:durableId="385182147">
    <w:abstractNumId w:val="2"/>
  </w:num>
  <w:num w:numId="4" w16cid:durableId="1420953771">
    <w:abstractNumId w:val="3"/>
  </w:num>
  <w:num w:numId="5" w16cid:durableId="459303284">
    <w:abstractNumId w:val="8"/>
  </w:num>
  <w:num w:numId="6" w16cid:durableId="7756048">
    <w:abstractNumId w:val="16"/>
  </w:num>
  <w:num w:numId="7" w16cid:durableId="582254329">
    <w:abstractNumId w:val="5"/>
  </w:num>
  <w:num w:numId="8" w16cid:durableId="1938127071">
    <w:abstractNumId w:val="10"/>
  </w:num>
  <w:num w:numId="9" w16cid:durableId="588659749">
    <w:abstractNumId w:val="12"/>
  </w:num>
  <w:num w:numId="10" w16cid:durableId="710305806">
    <w:abstractNumId w:val="15"/>
  </w:num>
  <w:num w:numId="11" w16cid:durableId="1608389058">
    <w:abstractNumId w:val="19"/>
  </w:num>
  <w:num w:numId="12" w16cid:durableId="1791783235">
    <w:abstractNumId w:val="17"/>
  </w:num>
  <w:num w:numId="13" w16cid:durableId="1885025388">
    <w:abstractNumId w:val="11"/>
  </w:num>
  <w:num w:numId="14" w16cid:durableId="1583760732">
    <w:abstractNumId w:val="4"/>
  </w:num>
  <w:num w:numId="15" w16cid:durableId="894463660">
    <w:abstractNumId w:val="6"/>
  </w:num>
  <w:num w:numId="16" w16cid:durableId="1758937460">
    <w:abstractNumId w:val="7"/>
  </w:num>
  <w:num w:numId="17" w16cid:durableId="1468014797">
    <w:abstractNumId w:val="9"/>
  </w:num>
  <w:num w:numId="18" w16cid:durableId="1367218674">
    <w:abstractNumId w:val="13"/>
  </w:num>
  <w:num w:numId="19" w16cid:durableId="1462460486">
    <w:abstractNumId w:val="14"/>
  </w:num>
  <w:num w:numId="20" w16cid:durableId="27999966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521"/>
    <w:rsid w:val="000001E7"/>
    <w:rsid w:val="00002062"/>
    <w:rsid w:val="00044D6C"/>
    <w:rsid w:val="00060336"/>
    <w:rsid w:val="0006310D"/>
    <w:rsid w:val="00064B46"/>
    <w:rsid w:val="00072B47"/>
    <w:rsid w:val="000828E0"/>
    <w:rsid w:val="00086749"/>
    <w:rsid w:val="000B23FB"/>
    <w:rsid w:val="000B598A"/>
    <w:rsid w:val="00124639"/>
    <w:rsid w:val="00127916"/>
    <w:rsid w:val="001331A4"/>
    <w:rsid w:val="00137066"/>
    <w:rsid w:val="00140106"/>
    <w:rsid w:val="00146FEA"/>
    <w:rsid w:val="00157C4B"/>
    <w:rsid w:val="00172B3A"/>
    <w:rsid w:val="00191ED7"/>
    <w:rsid w:val="001C15AE"/>
    <w:rsid w:val="001C4F06"/>
    <w:rsid w:val="001D2B3B"/>
    <w:rsid w:val="001D2CEE"/>
    <w:rsid w:val="001E1CA0"/>
    <w:rsid w:val="001E28C3"/>
    <w:rsid w:val="001E2D3C"/>
    <w:rsid w:val="001F33CE"/>
    <w:rsid w:val="002007AE"/>
    <w:rsid w:val="002555BB"/>
    <w:rsid w:val="00255D14"/>
    <w:rsid w:val="00262D9F"/>
    <w:rsid w:val="00263329"/>
    <w:rsid w:val="00274085"/>
    <w:rsid w:val="00274210"/>
    <w:rsid w:val="0028743D"/>
    <w:rsid w:val="00297525"/>
    <w:rsid w:val="002A2ADA"/>
    <w:rsid w:val="002C6927"/>
    <w:rsid w:val="002C7770"/>
    <w:rsid w:val="002D1E28"/>
    <w:rsid w:val="002D3459"/>
    <w:rsid w:val="002E44E4"/>
    <w:rsid w:val="002E461B"/>
    <w:rsid w:val="002E60EB"/>
    <w:rsid w:val="002E7F22"/>
    <w:rsid w:val="002F5780"/>
    <w:rsid w:val="00302641"/>
    <w:rsid w:val="00304935"/>
    <w:rsid w:val="00304B8B"/>
    <w:rsid w:val="003241A0"/>
    <w:rsid w:val="003359B8"/>
    <w:rsid w:val="00347090"/>
    <w:rsid w:val="003607B2"/>
    <w:rsid w:val="00373E1D"/>
    <w:rsid w:val="00376E4E"/>
    <w:rsid w:val="003840EB"/>
    <w:rsid w:val="00387102"/>
    <w:rsid w:val="00393DDA"/>
    <w:rsid w:val="003A2141"/>
    <w:rsid w:val="003B0669"/>
    <w:rsid w:val="00401F3A"/>
    <w:rsid w:val="00426387"/>
    <w:rsid w:val="00430578"/>
    <w:rsid w:val="00451F3A"/>
    <w:rsid w:val="004611D6"/>
    <w:rsid w:val="00477F57"/>
    <w:rsid w:val="00491772"/>
    <w:rsid w:val="004A115A"/>
    <w:rsid w:val="004A7F99"/>
    <w:rsid w:val="004C006E"/>
    <w:rsid w:val="00500D43"/>
    <w:rsid w:val="00530F31"/>
    <w:rsid w:val="00533666"/>
    <w:rsid w:val="00534078"/>
    <w:rsid w:val="00535389"/>
    <w:rsid w:val="005446A3"/>
    <w:rsid w:val="005463BA"/>
    <w:rsid w:val="005515B0"/>
    <w:rsid w:val="00556621"/>
    <w:rsid w:val="005629A1"/>
    <w:rsid w:val="00581A0A"/>
    <w:rsid w:val="00584194"/>
    <w:rsid w:val="005868B7"/>
    <w:rsid w:val="00593F16"/>
    <w:rsid w:val="00595ECF"/>
    <w:rsid w:val="00597F45"/>
    <w:rsid w:val="005A7A19"/>
    <w:rsid w:val="005B34BB"/>
    <w:rsid w:val="005B3B84"/>
    <w:rsid w:val="005D067B"/>
    <w:rsid w:val="005E20C3"/>
    <w:rsid w:val="005E79B4"/>
    <w:rsid w:val="006074D7"/>
    <w:rsid w:val="00620C27"/>
    <w:rsid w:val="006260D8"/>
    <w:rsid w:val="00643BDF"/>
    <w:rsid w:val="00653B4A"/>
    <w:rsid w:val="006939FB"/>
    <w:rsid w:val="00695A77"/>
    <w:rsid w:val="006A3F54"/>
    <w:rsid w:val="006A516B"/>
    <w:rsid w:val="006C5AC1"/>
    <w:rsid w:val="006E6C70"/>
    <w:rsid w:val="006F2F12"/>
    <w:rsid w:val="006F6229"/>
    <w:rsid w:val="007139D2"/>
    <w:rsid w:val="00723623"/>
    <w:rsid w:val="007334A6"/>
    <w:rsid w:val="007357EB"/>
    <w:rsid w:val="00744D0D"/>
    <w:rsid w:val="007569C5"/>
    <w:rsid w:val="00761915"/>
    <w:rsid w:val="00761A8D"/>
    <w:rsid w:val="00762B21"/>
    <w:rsid w:val="00777223"/>
    <w:rsid w:val="0078340F"/>
    <w:rsid w:val="007876CF"/>
    <w:rsid w:val="007B33DE"/>
    <w:rsid w:val="007C0E47"/>
    <w:rsid w:val="007F618B"/>
    <w:rsid w:val="00801740"/>
    <w:rsid w:val="0081449A"/>
    <w:rsid w:val="00815CBC"/>
    <w:rsid w:val="008173FF"/>
    <w:rsid w:val="00822706"/>
    <w:rsid w:val="00831DDE"/>
    <w:rsid w:val="00857F77"/>
    <w:rsid w:val="008633B5"/>
    <w:rsid w:val="00870CB8"/>
    <w:rsid w:val="00872673"/>
    <w:rsid w:val="008816E5"/>
    <w:rsid w:val="0088664C"/>
    <w:rsid w:val="008938DD"/>
    <w:rsid w:val="008A7D82"/>
    <w:rsid w:val="008B0481"/>
    <w:rsid w:val="008B1F7A"/>
    <w:rsid w:val="008D3F01"/>
    <w:rsid w:val="008D7731"/>
    <w:rsid w:val="008E05DD"/>
    <w:rsid w:val="0090040C"/>
    <w:rsid w:val="00901CD3"/>
    <w:rsid w:val="0090398C"/>
    <w:rsid w:val="00911CE4"/>
    <w:rsid w:val="0092722C"/>
    <w:rsid w:val="00932F6B"/>
    <w:rsid w:val="0094371B"/>
    <w:rsid w:val="009507C9"/>
    <w:rsid w:val="009528AB"/>
    <w:rsid w:val="009873CA"/>
    <w:rsid w:val="00997E01"/>
    <w:rsid w:val="009A0656"/>
    <w:rsid w:val="009A6CF5"/>
    <w:rsid w:val="009A7DCB"/>
    <w:rsid w:val="009D776F"/>
    <w:rsid w:val="009E1DCE"/>
    <w:rsid w:val="009E28AD"/>
    <w:rsid w:val="009F1874"/>
    <w:rsid w:val="009F3A60"/>
    <w:rsid w:val="00A0083A"/>
    <w:rsid w:val="00A07160"/>
    <w:rsid w:val="00A16D4E"/>
    <w:rsid w:val="00A30F39"/>
    <w:rsid w:val="00A42D66"/>
    <w:rsid w:val="00A527AC"/>
    <w:rsid w:val="00A7112C"/>
    <w:rsid w:val="00A7533B"/>
    <w:rsid w:val="00A7577C"/>
    <w:rsid w:val="00A820A1"/>
    <w:rsid w:val="00AB647B"/>
    <w:rsid w:val="00AC29AF"/>
    <w:rsid w:val="00AC4040"/>
    <w:rsid w:val="00AE0266"/>
    <w:rsid w:val="00B016BC"/>
    <w:rsid w:val="00B036DF"/>
    <w:rsid w:val="00B13B6A"/>
    <w:rsid w:val="00B15816"/>
    <w:rsid w:val="00B375B2"/>
    <w:rsid w:val="00B51754"/>
    <w:rsid w:val="00B543EA"/>
    <w:rsid w:val="00B54C3E"/>
    <w:rsid w:val="00B70D7E"/>
    <w:rsid w:val="00B80A04"/>
    <w:rsid w:val="00BA7AB1"/>
    <w:rsid w:val="00BB60DD"/>
    <w:rsid w:val="00BC4629"/>
    <w:rsid w:val="00BF49FE"/>
    <w:rsid w:val="00BF5C42"/>
    <w:rsid w:val="00C12DF2"/>
    <w:rsid w:val="00C2437F"/>
    <w:rsid w:val="00C44048"/>
    <w:rsid w:val="00C4443E"/>
    <w:rsid w:val="00C67DD4"/>
    <w:rsid w:val="00C82733"/>
    <w:rsid w:val="00C82C03"/>
    <w:rsid w:val="00C8531C"/>
    <w:rsid w:val="00CA5A33"/>
    <w:rsid w:val="00CB4F47"/>
    <w:rsid w:val="00CB5A89"/>
    <w:rsid w:val="00CC3FC8"/>
    <w:rsid w:val="00CD452C"/>
    <w:rsid w:val="00CE2DFF"/>
    <w:rsid w:val="00CE718D"/>
    <w:rsid w:val="00D11A0E"/>
    <w:rsid w:val="00D22707"/>
    <w:rsid w:val="00D257F2"/>
    <w:rsid w:val="00D26A2C"/>
    <w:rsid w:val="00D46ED7"/>
    <w:rsid w:val="00D72B20"/>
    <w:rsid w:val="00D76247"/>
    <w:rsid w:val="00D87013"/>
    <w:rsid w:val="00D97758"/>
    <w:rsid w:val="00DB73E5"/>
    <w:rsid w:val="00DE0A01"/>
    <w:rsid w:val="00DE7BC1"/>
    <w:rsid w:val="00DF419A"/>
    <w:rsid w:val="00E016F7"/>
    <w:rsid w:val="00E047A2"/>
    <w:rsid w:val="00E15255"/>
    <w:rsid w:val="00E15521"/>
    <w:rsid w:val="00E23E1F"/>
    <w:rsid w:val="00E3306D"/>
    <w:rsid w:val="00E3491E"/>
    <w:rsid w:val="00E34DEB"/>
    <w:rsid w:val="00E36A07"/>
    <w:rsid w:val="00E872EE"/>
    <w:rsid w:val="00E9179D"/>
    <w:rsid w:val="00E922CF"/>
    <w:rsid w:val="00E93E99"/>
    <w:rsid w:val="00EA3E52"/>
    <w:rsid w:val="00EB006D"/>
    <w:rsid w:val="00EB1ACD"/>
    <w:rsid w:val="00EC41F1"/>
    <w:rsid w:val="00EF24BF"/>
    <w:rsid w:val="00F00599"/>
    <w:rsid w:val="00F06F89"/>
    <w:rsid w:val="00F11F9B"/>
    <w:rsid w:val="00F12FA4"/>
    <w:rsid w:val="00F420A3"/>
    <w:rsid w:val="00F44D94"/>
    <w:rsid w:val="00F46F21"/>
    <w:rsid w:val="00F576AE"/>
    <w:rsid w:val="00F62737"/>
    <w:rsid w:val="00F66642"/>
    <w:rsid w:val="00F87C46"/>
    <w:rsid w:val="00FC0A30"/>
    <w:rsid w:val="00FE4DAF"/>
    <w:rsid w:val="00FF28FE"/>
    <w:rsid w:val="00FF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0F72B61"/>
  <w15:docId w15:val="{DFA22BD1-A239-4A17-AA8C-1B499987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07C9"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uiPriority w:val="99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uiPriority w:val="99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Naslov">
    <w:name w:val="Title"/>
    <w:basedOn w:val="Navaden"/>
    <w:next w:val="Navaden"/>
    <w:link w:val="NaslovZnak"/>
    <w:uiPriority w:val="10"/>
    <w:qFormat/>
    <w:rsid w:val="00A7533B"/>
    <w:pPr>
      <w:widowControl/>
      <w:suppressAutoHyphens w:val="0"/>
      <w:spacing w:before="120" w:after="420" w:line="240" w:lineRule="auto"/>
      <w:contextualSpacing/>
      <w:jc w:val="center"/>
    </w:pPr>
    <w:rPr>
      <w:rFonts w:ascii="Arial" w:hAnsi="Arial"/>
      <w:b/>
      <w:caps/>
      <w:spacing w:val="5"/>
      <w:kern w:val="28"/>
      <w:szCs w:val="52"/>
      <w:lang w:val="sl-SI" w:eastAsia="en-US"/>
    </w:rPr>
  </w:style>
  <w:style w:type="character" w:customStyle="1" w:styleId="NaslovZnak">
    <w:name w:val="Naslov Znak"/>
    <w:link w:val="Naslov"/>
    <w:uiPriority w:val="10"/>
    <w:rsid w:val="00A7533B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26387"/>
  </w:style>
  <w:style w:type="character" w:customStyle="1" w:styleId="Sprotnaopomba-besediloZnak">
    <w:name w:val="Sprotna opomba - besedilo Znak"/>
    <w:link w:val="Sprotnaopomba-besedilo"/>
    <w:uiPriority w:val="99"/>
    <w:semiHidden/>
    <w:rsid w:val="00426387"/>
    <w:rPr>
      <w:rFonts w:ascii="Calibri" w:hAnsi="Calibri"/>
      <w:lang w:val="en-US" w:eastAsia="zh-CN"/>
    </w:rPr>
  </w:style>
  <w:style w:type="character" w:styleId="Sprotnaopomba-sklic">
    <w:name w:val="footnote reference"/>
    <w:uiPriority w:val="99"/>
    <w:semiHidden/>
    <w:unhideWhenUsed/>
    <w:rsid w:val="00426387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locked/>
    <w:rsid w:val="00815CBC"/>
    <w:rPr>
      <w:rFonts w:ascii="Calibri" w:hAnsi="Calibri"/>
      <w:lang w:val="en-US" w:eastAsia="zh-CN"/>
    </w:rPr>
  </w:style>
  <w:style w:type="paragraph" w:styleId="Revizija">
    <w:name w:val="Revision"/>
    <w:hidden/>
    <w:uiPriority w:val="99"/>
    <w:semiHidden/>
    <w:rsid w:val="005B34BB"/>
    <w:rPr>
      <w:rFonts w:ascii="Calibri" w:hAnsi="Calibr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4972930-8FE4-4F73-B676-32790A793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2965</Words>
  <Characters>16906</Characters>
  <Application>Microsoft Office Word</Application>
  <DocSecurity>0</DocSecurity>
  <Lines>140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19832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Rino Kavčič</cp:lastModifiedBy>
  <cp:revision>13</cp:revision>
  <cp:lastPrinted>2020-09-10T07:28:00Z</cp:lastPrinted>
  <dcterms:created xsi:type="dcterms:W3CDTF">2024-07-23T08:19:00Z</dcterms:created>
  <dcterms:modified xsi:type="dcterms:W3CDTF">2024-08-07T20:25:00Z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